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622EA" w14:textId="15674304" w:rsidR="00A30E21" w:rsidRPr="00897816" w:rsidRDefault="00A30E21" w:rsidP="00A30E21">
      <w:pPr>
        <w:pStyle w:val="VPDokumentoprojektopavadinimas"/>
        <w:ind w:left="0"/>
        <w:jc w:val="right"/>
        <w:rPr>
          <w:rFonts w:cs="Arial"/>
          <w:color w:val="auto"/>
          <w:sz w:val="22"/>
          <w:szCs w:val="22"/>
        </w:rPr>
      </w:pPr>
      <w:bookmarkStart w:id="0" w:name="_Hlk5006375"/>
      <w:r w:rsidRPr="002B68DD">
        <w:rPr>
          <w:rFonts w:cs="Arial"/>
          <w:color w:val="auto"/>
          <w:szCs w:val="24"/>
        </w:rPr>
        <w:t>T</w:t>
      </w:r>
      <w:r w:rsidR="00E924D6" w:rsidRPr="002B68DD">
        <w:rPr>
          <w:rFonts w:cs="Arial"/>
          <w:color w:val="auto"/>
          <w:szCs w:val="24"/>
        </w:rPr>
        <w:t>icket</w:t>
      </w:r>
      <w:r w:rsidRPr="002B68DD">
        <w:rPr>
          <w:rFonts w:cs="Arial"/>
          <w:color w:val="auto"/>
          <w:szCs w:val="24"/>
        </w:rPr>
        <w:t xml:space="preserve"> </w:t>
      </w:r>
      <w:r w:rsidR="00E924D6" w:rsidRPr="002B68DD">
        <w:rPr>
          <w:rFonts w:cs="Arial"/>
          <w:color w:val="auto"/>
          <w:szCs w:val="24"/>
        </w:rPr>
        <w:t>vending machine system</w:t>
      </w:r>
      <w:r w:rsidRPr="002B68DD">
        <w:rPr>
          <w:rFonts w:cs="Arial"/>
          <w:color w:val="auto"/>
          <w:szCs w:val="24"/>
        </w:rPr>
        <w:t xml:space="preserve"> functional </w:t>
      </w:r>
      <w:r w:rsidR="00E924D6" w:rsidRPr="002B68DD">
        <w:rPr>
          <w:rFonts w:cs="Arial"/>
          <w:color w:val="auto"/>
          <w:szCs w:val="24"/>
        </w:rPr>
        <w:t>requirements</w:t>
      </w:r>
      <w:r w:rsidR="00B1084B" w:rsidRPr="002B68DD">
        <w:rPr>
          <w:rFonts w:cs="Arial"/>
          <w:color w:val="auto"/>
          <w:sz w:val="22"/>
          <w:szCs w:val="22"/>
        </w:rPr>
        <w:t>,</w:t>
      </w:r>
      <w:r w:rsidRPr="00897816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897816">
        <w:rPr>
          <w:rFonts w:cs="Arial"/>
          <w:b w:val="0"/>
          <w:bCs/>
          <w:caps w:val="0"/>
          <w:color w:val="auto"/>
          <w:sz w:val="22"/>
          <w:szCs w:val="22"/>
        </w:rPr>
        <w:t>Anne</w:t>
      </w:r>
      <w:r w:rsidR="00897816">
        <w:rPr>
          <w:rFonts w:cs="Arial"/>
          <w:b w:val="0"/>
          <w:bCs/>
          <w:caps w:val="0"/>
          <w:color w:val="auto"/>
          <w:sz w:val="22"/>
          <w:szCs w:val="22"/>
        </w:rPr>
        <w:t>X</w:t>
      </w:r>
      <w:proofErr w:type="spellEnd"/>
      <w:r w:rsidRPr="00897816">
        <w:rPr>
          <w:rFonts w:cs="Arial"/>
          <w:b w:val="0"/>
          <w:bCs/>
          <w:caps w:val="0"/>
          <w:color w:val="auto"/>
          <w:sz w:val="22"/>
          <w:szCs w:val="22"/>
        </w:rPr>
        <w:t xml:space="preserve"> </w:t>
      </w:r>
      <w:proofErr w:type="spellStart"/>
      <w:r w:rsidRPr="00897816">
        <w:rPr>
          <w:rFonts w:cs="Arial"/>
          <w:b w:val="0"/>
          <w:bCs/>
          <w:caps w:val="0"/>
          <w:color w:val="auto"/>
          <w:sz w:val="22"/>
          <w:szCs w:val="22"/>
        </w:rPr>
        <w:t>no</w:t>
      </w:r>
      <w:proofErr w:type="spellEnd"/>
      <w:r w:rsidRPr="00897816">
        <w:rPr>
          <w:rFonts w:cs="Arial"/>
          <w:b w:val="0"/>
          <w:bCs/>
          <w:caps w:val="0"/>
          <w:color w:val="auto"/>
          <w:sz w:val="22"/>
          <w:szCs w:val="22"/>
        </w:rPr>
        <w:t xml:space="preserve">. </w:t>
      </w:r>
      <w:r w:rsidR="001C6E5A" w:rsidRPr="00897816">
        <w:rPr>
          <w:rFonts w:cs="Arial"/>
          <w:b w:val="0"/>
          <w:bCs/>
          <w:caps w:val="0"/>
          <w:color w:val="auto"/>
          <w:sz w:val="22"/>
          <w:szCs w:val="22"/>
        </w:rPr>
        <w:t>2</w:t>
      </w:r>
    </w:p>
    <w:bookmarkEnd w:id="0"/>
    <w:p w14:paraId="26E2E53A" w14:textId="53F8B2F0" w:rsidR="005D1351" w:rsidRPr="00897816" w:rsidRDefault="005D1351" w:rsidP="00B66C55">
      <w:pPr>
        <w:pStyle w:val="Lentel"/>
        <w:keepNext/>
        <w:spacing w:before="0" w:after="0" w:line="240" w:lineRule="auto"/>
        <w:ind w:firstLine="0"/>
        <w:rPr>
          <w:rFonts w:ascii="Arial" w:hAnsi="Arial" w:cs="Arial"/>
          <w:caps/>
          <w:sz w:val="22"/>
          <w:szCs w:val="22"/>
        </w:rPr>
      </w:pPr>
    </w:p>
    <w:p w14:paraId="667E7DCD" w14:textId="0E14D97E" w:rsidR="00C40559" w:rsidRPr="00DC2892" w:rsidRDefault="00C40559" w:rsidP="001C6E5A">
      <w:pPr>
        <w:spacing w:before="100" w:beforeAutospacing="1"/>
        <w:ind w:left="709" w:right="-1287"/>
        <w:rPr>
          <w:rFonts w:ascii="Arial" w:hAnsi="Arial" w:cs="Arial"/>
          <w:sz w:val="22"/>
          <w:szCs w:val="22"/>
          <w:lang w:val="en-US"/>
        </w:rPr>
      </w:pPr>
      <w:r w:rsidRPr="67EE9ABD">
        <w:rPr>
          <w:rFonts w:ascii="Arial" w:hAnsi="Arial" w:cs="Arial"/>
          <w:b/>
          <w:bCs/>
          <w:sz w:val="22"/>
          <w:szCs w:val="22"/>
          <w:lang w:val="en-US"/>
        </w:rPr>
        <w:t>Mandatory requirements</w:t>
      </w:r>
      <w:r w:rsidRPr="67EE9ABD">
        <w:rPr>
          <w:rFonts w:ascii="Arial" w:hAnsi="Arial" w:cs="Arial"/>
          <w:sz w:val="22"/>
          <w:szCs w:val="22"/>
          <w:lang w:val="en-US"/>
        </w:rPr>
        <w:t xml:space="preserve"> - mandatory priority requirements, which will have to be fully implemented in the proposed solution, </w:t>
      </w:r>
      <w:r w:rsidR="00AC19B3" w:rsidRPr="67EE9ABD">
        <w:rPr>
          <w:rFonts w:ascii="Arial" w:hAnsi="Arial" w:cs="Arial"/>
          <w:sz w:val="22"/>
          <w:szCs w:val="22"/>
          <w:lang w:val="en-US"/>
        </w:rPr>
        <w:t>according to</w:t>
      </w:r>
      <w:r w:rsidRPr="67EE9ABD">
        <w:rPr>
          <w:rFonts w:ascii="Arial" w:hAnsi="Arial" w:cs="Arial"/>
          <w:sz w:val="22"/>
          <w:szCs w:val="22"/>
          <w:lang w:val="en-US"/>
        </w:rPr>
        <w:t xml:space="preserve"> the content of the mandatory priority requirement. </w:t>
      </w:r>
    </w:p>
    <w:p w14:paraId="2E618AB6" w14:textId="3C17BDC0" w:rsidR="00B4207A" w:rsidRPr="002F6282" w:rsidRDefault="00C40559" w:rsidP="001C6E5A">
      <w:pPr>
        <w:spacing w:before="100" w:beforeAutospacing="1" w:after="160" w:line="259" w:lineRule="auto"/>
        <w:ind w:left="709" w:right="-1287"/>
        <w:rPr>
          <w:rFonts w:ascii="Arial" w:hAnsi="Arial" w:cs="Arial"/>
          <w:b/>
          <w:bCs/>
          <w:sz w:val="22"/>
          <w:szCs w:val="22"/>
          <w:lang w:val="en-US"/>
        </w:rPr>
      </w:pPr>
      <w:r w:rsidRPr="005563D7">
        <w:rPr>
          <w:rFonts w:ascii="Arial" w:hAnsi="Arial" w:cs="Arial"/>
          <w:b/>
          <w:sz w:val="22"/>
          <w:szCs w:val="22"/>
          <w:lang w:val="en"/>
        </w:rPr>
        <w:t>Additional requirements</w:t>
      </w:r>
      <w:r w:rsidRPr="00D86AA7">
        <w:rPr>
          <w:rFonts w:ascii="Arial" w:hAnsi="Arial" w:cs="Arial"/>
          <w:sz w:val="22"/>
          <w:szCs w:val="22"/>
          <w:lang w:val="en"/>
        </w:rPr>
        <w:t xml:space="preserve"> - additional priority</w:t>
      </w:r>
      <w:r w:rsidR="00F136EA">
        <w:rPr>
          <w:rFonts w:ascii="Arial" w:hAnsi="Arial" w:cs="Arial"/>
          <w:sz w:val="22"/>
          <w:szCs w:val="22"/>
          <w:lang w:val="en"/>
        </w:rPr>
        <w:t xml:space="preserve"> </w:t>
      </w:r>
      <w:r w:rsidR="00F136EA" w:rsidRPr="00D86AA7">
        <w:rPr>
          <w:rFonts w:ascii="Arial" w:hAnsi="Arial" w:cs="Arial"/>
          <w:sz w:val="22"/>
          <w:szCs w:val="22"/>
          <w:lang w:val="en"/>
        </w:rPr>
        <w:t>requirement</w:t>
      </w:r>
      <w:r w:rsidR="00F136EA">
        <w:rPr>
          <w:rFonts w:ascii="Arial" w:hAnsi="Arial" w:cs="Arial"/>
          <w:sz w:val="22"/>
          <w:szCs w:val="22"/>
          <w:lang w:val="en"/>
        </w:rPr>
        <w:t>s</w:t>
      </w:r>
      <w:r w:rsidRPr="00D86AA7">
        <w:rPr>
          <w:rFonts w:ascii="Arial" w:hAnsi="Arial" w:cs="Arial"/>
          <w:sz w:val="22"/>
          <w:szCs w:val="22"/>
          <w:lang w:val="en"/>
        </w:rPr>
        <w:t>, for the implementation of which additional</w:t>
      </w:r>
      <w:r w:rsidR="00233DF7">
        <w:rPr>
          <w:rFonts w:ascii="Arial" w:hAnsi="Arial" w:cs="Arial"/>
          <w:sz w:val="22"/>
          <w:szCs w:val="22"/>
          <w:lang w:val="en"/>
        </w:rPr>
        <w:t xml:space="preserve"> </w:t>
      </w:r>
      <w:r w:rsidR="00BF4DC6">
        <w:rPr>
          <w:rFonts w:ascii="Arial" w:hAnsi="Arial" w:cs="Arial"/>
          <w:sz w:val="22"/>
          <w:szCs w:val="22"/>
          <w:lang w:val="en"/>
        </w:rPr>
        <w:t>point</w:t>
      </w:r>
      <w:r w:rsidR="00233DF7">
        <w:rPr>
          <w:rFonts w:ascii="Arial" w:hAnsi="Arial" w:cs="Arial"/>
          <w:sz w:val="22"/>
          <w:szCs w:val="22"/>
          <w:lang w:val="en"/>
        </w:rPr>
        <w:t>s</w:t>
      </w:r>
      <w:r w:rsidRPr="00D86AA7">
        <w:rPr>
          <w:rFonts w:ascii="Arial" w:hAnsi="Arial" w:cs="Arial"/>
          <w:sz w:val="22"/>
          <w:szCs w:val="22"/>
          <w:lang w:val="en"/>
        </w:rPr>
        <w:t xml:space="preserve"> are awarded to the </w:t>
      </w:r>
      <w:r w:rsidR="00CB5095">
        <w:rPr>
          <w:rFonts w:ascii="Arial" w:hAnsi="Arial" w:cs="Arial"/>
          <w:sz w:val="22"/>
          <w:szCs w:val="22"/>
          <w:lang w:val="en"/>
        </w:rPr>
        <w:t>S</w:t>
      </w:r>
      <w:r w:rsidRPr="00D86AA7">
        <w:rPr>
          <w:rFonts w:ascii="Arial" w:hAnsi="Arial" w:cs="Arial"/>
          <w:sz w:val="22"/>
          <w:szCs w:val="22"/>
          <w:lang w:val="en"/>
        </w:rPr>
        <w:t>upplier</w:t>
      </w:r>
    </w:p>
    <w:p w14:paraId="64782AB0" w14:textId="6F1338D0" w:rsidR="00C40559" w:rsidRPr="00B4207A" w:rsidRDefault="00C40559" w:rsidP="00926844">
      <w:pPr>
        <w:ind w:left="709"/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21343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1073"/>
        <w:gridCol w:w="4961"/>
        <w:gridCol w:w="1701"/>
        <w:gridCol w:w="2410"/>
        <w:gridCol w:w="2268"/>
        <w:gridCol w:w="2268"/>
        <w:gridCol w:w="6662"/>
      </w:tblGrid>
      <w:tr w:rsidR="00DE56DD" w:rsidRPr="0084798B" w14:paraId="1F4422FA" w14:textId="49277C58" w:rsidTr="03CD0F94">
        <w:trPr>
          <w:trHeight w:val="2031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B4BC25D" w14:textId="1218D3E6" w:rsidR="00DE56DD" w:rsidRPr="00DE56DD" w:rsidRDefault="00DE56DD" w:rsidP="00DE56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br w:type="page"/>
            </w:r>
            <w:proofErr w:type="spellStart"/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  <w:proofErr w:type="spellEnd"/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568C574" w14:textId="74E927DA" w:rsidR="00DE56DD" w:rsidRPr="00DE56DD" w:rsidRDefault="00320897" w:rsidP="00DE56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</w:t>
            </w:r>
            <w:r w:rsidR="00DE56DD" w:rsidRPr="00DE56D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equirements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F6BEAF3" w14:textId="6A2A5BB2" w:rsidR="00DE56DD" w:rsidRPr="00DE56DD" w:rsidRDefault="00DE56DD" w:rsidP="00DE56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Priority</w:t>
            </w:r>
            <w:proofErr w:type="spellEnd"/>
          </w:p>
        </w:tc>
        <w:tc>
          <w:tcPr>
            <w:tcW w:w="2410" w:type="dxa"/>
            <w:vAlign w:val="center"/>
          </w:tcPr>
          <w:p w14:paraId="6C1B2115" w14:textId="6811EA47" w:rsidR="00DE56DD" w:rsidRPr="00DE56DD" w:rsidRDefault="00DE56DD" w:rsidP="00DE56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  <w:proofErr w:type="spellEnd"/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2268" w:type="dxa"/>
            <w:vAlign w:val="center"/>
          </w:tcPr>
          <w:p w14:paraId="5ED7C1E0" w14:textId="70E64C18" w:rsidR="00DE56DD" w:rsidRPr="00CA78C2" w:rsidRDefault="00187C0A" w:rsidP="00CA78C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/>
              </w:rPr>
            </w:pPr>
            <w:r w:rsidRPr="00F760AB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"/>
              </w:rPr>
              <w:t>Supplier’s c</w:t>
            </w:r>
            <w:r w:rsidR="00DE56DD" w:rsidRPr="00F760AB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"/>
              </w:rPr>
              <w:t xml:space="preserve">ommitment </w:t>
            </w:r>
            <w:r w:rsidRPr="00F760AB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"/>
              </w:rPr>
              <w:t>to implement</w:t>
            </w:r>
            <w:r w:rsidR="00DE56DD" w:rsidRPr="00F760AB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"/>
              </w:rPr>
              <w:t xml:space="preserve"> a MANDATORY requirement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5A52383B" w14:textId="07A4C15B" w:rsidR="00DE56DD" w:rsidRPr="00DE56DD" w:rsidRDefault="001C6E5A" w:rsidP="001C6E5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</w:t>
            </w:r>
            <w:r w:rsidR="00E9576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upplier‘s commitment</w:t>
            </w:r>
            <w:r w:rsidR="00A679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implement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an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6790D">
              <w:rPr>
                <w:rFonts w:ascii="Arial" w:hAnsi="Arial" w:cs="Arial"/>
                <w:b/>
                <w:bCs/>
                <w:sz w:val="22"/>
                <w:szCs w:val="22"/>
              </w:rPr>
              <w:t>ADDITIONAL</w:t>
            </w:r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  <w:proofErr w:type="spellEnd"/>
          </w:p>
        </w:tc>
        <w:tc>
          <w:tcPr>
            <w:tcW w:w="6662" w:type="dxa"/>
            <w:shd w:val="clear" w:color="auto" w:fill="D9E2F3" w:themeFill="accent1" w:themeFillTint="33"/>
            <w:vAlign w:val="center"/>
          </w:tcPr>
          <w:p w14:paraId="6DD2C991" w14:textId="73E80628" w:rsidR="00DE56DD" w:rsidRPr="00DE56DD" w:rsidRDefault="00C612E9" w:rsidP="00DE56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Supplier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descri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bes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how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mandatory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10042"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additional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will</w:t>
            </w:r>
            <w:proofErr w:type="spellEnd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</w:t>
            </w:r>
            <w:proofErr w:type="spellStart"/>
            <w:r w:rsidR="00DE56DD" w:rsidRPr="00DE56DD">
              <w:rPr>
                <w:rFonts w:ascii="Arial" w:hAnsi="Arial" w:cs="Arial"/>
                <w:b/>
                <w:bCs/>
                <w:sz w:val="22"/>
                <w:szCs w:val="22"/>
              </w:rPr>
              <w:t>implemented</w:t>
            </w:r>
            <w:proofErr w:type="spellEnd"/>
          </w:p>
        </w:tc>
      </w:tr>
      <w:tr w:rsidR="00F035DF" w:rsidRPr="0084798B" w14:paraId="4D61FB23" w14:textId="55805CB5" w:rsidTr="03CD0F94">
        <w:trPr>
          <w:trHeight w:val="464"/>
        </w:trPr>
        <w:tc>
          <w:tcPr>
            <w:tcW w:w="1073" w:type="dxa"/>
          </w:tcPr>
          <w:p w14:paraId="3C42256D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br w:type="page"/>
              <w:t>FR-001</w:t>
            </w:r>
          </w:p>
        </w:tc>
        <w:tc>
          <w:tcPr>
            <w:tcW w:w="4961" w:type="dxa"/>
          </w:tcPr>
          <w:p w14:paraId="50A2A442" w14:textId="005A52AA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source</w:t>
            </w:r>
            <w:proofErr w:type="spellEnd"/>
            <w:r w:rsidR="00EC42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0A8453C4" w14:textId="3E61D902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118E4D3D" w14:textId="674C7D0A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79907CA0" w14:textId="19FA6229" w:rsidR="001616DE" w:rsidRPr="00D43E4E" w:rsidRDefault="001616DE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 w:rsidR="008D53A0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76C48AD3" w14:textId="30C27348" w:rsidR="001616DE" w:rsidRPr="00D43E4E" w:rsidRDefault="00BC63BC" w:rsidP="00B8412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="001616DE"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B35D822" w14:textId="183BA170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10A40CD6" w14:textId="64C37827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BB141F3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70C7F644" w14:textId="7EE27895" w:rsidTr="03CD0F94">
        <w:trPr>
          <w:trHeight w:val="528"/>
        </w:trPr>
        <w:tc>
          <w:tcPr>
            <w:tcW w:w="1073" w:type="dxa"/>
          </w:tcPr>
          <w:p w14:paraId="42EC398B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FR-002</w:t>
            </w:r>
          </w:p>
        </w:tc>
        <w:tc>
          <w:tcPr>
            <w:tcW w:w="4961" w:type="dxa"/>
          </w:tcPr>
          <w:p w14:paraId="7B685C70" w14:textId="44E8612F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r w:rsidR="00766530">
              <w:rPr>
                <w:rFonts w:ascii="Arial" w:hAnsi="Arial" w:cs="Arial"/>
                <w:sz w:val="22"/>
                <w:szCs w:val="22"/>
                <w:lang w:val="en-US"/>
              </w:rPr>
              <w:t>marked by</w:t>
            </w:r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unique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serial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that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easily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visible</w:t>
            </w:r>
            <w:proofErr w:type="spellEnd"/>
            <w:r w:rsidR="00EC42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DAF37CF" w14:textId="498CFBE6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75FCFB9A" w14:textId="2EA37158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2367DED3" w14:textId="77777777" w:rsidR="00324A37" w:rsidRPr="00D43E4E" w:rsidRDefault="00324A37" w:rsidP="00324A3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59B164E2" w14:textId="189FF639" w:rsidR="001616DE" w:rsidRPr="00D43E4E" w:rsidRDefault="00324A37" w:rsidP="00B8412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054D4972" w14:textId="0054CF1B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2F2D8B7F" w14:textId="303A7386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01074FB1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227EE17A" w14:textId="462D9E2D" w:rsidTr="03CD0F94">
        <w:trPr>
          <w:trHeight w:val="605"/>
        </w:trPr>
        <w:tc>
          <w:tcPr>
            <w:tcW w:w="1073" w:type="dxa"/>
          </w:tcPr>
          <w:p w14:paraId="423F716C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FR-003</w:t>
            </w:r>
          </w:p>
        </w:tc>
        <w:tc>
          <w:tcPr>
            <w:tcW w:w="4961" w:type="dxa"/>
          </w:tcPr>
          <w:p w14:paraId="16EF0EE2" w14:textId="2EC7B36A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Has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unique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ID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stored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memory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(TVM ID),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which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identifies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it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IS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reports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C1AB4FD" w14:textId="1CA5A51B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579E3349" w14:textId="67F74BEC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22849567" w14:textId="77777777" w:rsidR="00324A37" w:rsidRPr="00D43E4E" w:rsidRDefault="00324A37" w:rsidP="00324A3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4E9F6633" w14:textId="6CF4D070" w:rsidR="001616DE" w:rsidRPr="00D43E4E" w:rsidRDefault="00324A37" w:rsidP="00B8412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B226E94" w14:textId="5099ECAA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766ABA65" w14:textId="298FF400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2F915A9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637B97A9" w14:textId="13335075" w:rsidTr="03CD0F94">
        <w:trPr>
          <w:trHeight w:val="982"/>
        </w:trPr>
        <w:tc>
          <w:tcPr>
            <w:tcW w:w="1073" w:type="dxa"/>
          </w:tcPr>
          <w:p w14:paraId="789CD8B6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FR-004</w:t>
            </w:r>
          </w:p>
        </w:tc>
        <w:tc>
          <w:tcPr>
            <w:tcW w:w="4961" w:type="dxa"/>
          </w:tcPr>
          <w:p w14:paraId="15BD7F77" w14:textId="2555FBC2" w:rsidR="00F035DF" w:rsidRPr="00DC2892" w:rsidRDefault="00F035DF" w:rsidP="00A9207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master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TVMS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provide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ability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store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data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include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1CFA351" w14:textId="6EDC21D0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1. TVM ID</w:t>
            </w:r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5B91EE9" w14:textId="0E0A2685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2.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Serial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9E3AB3C" w14:textId="36747CD5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3.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Location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E2CE76D" w14:textId="2DE5B9EB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4.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Working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condition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BB71724" w14:textId="611A2B3C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5.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Version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latest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configuration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9FF920D" w14:textId="43F985D9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6.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Software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version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C92CB9F" w14:textId="5690A2A2" w:rsidR="00F035DF" w:rsidRPr="00DC2892" w:rsidRDefault="00F035DF" w:rsidP="00B316F9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7.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Cash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register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status</w:t>
            </w:r>
            <w:r w:rsidR="00F9512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DEC7E26" w14:textId="05BC01AA" w:rsidR="00F035DF" w:rsidRPr="00DC2892" w:rsidRDefault="00F035DF" w:rsidP="00B8412C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8.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Printer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device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status</w:t>
            </w:r>
            <w:r w:rsidR="00F951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44B03818" w14:textId="52329D80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3764C4B7" w14:textId="4CB2D311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76648CFA" w14:textId="77777777" w:rsidR="00324A37" w:rsidRPr="00D43E4E" w:rsidRDefault="00324A37" w:rsidP="00324A3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620D7E90" w14:textId="04746CDC" w:rsidR="001616DE" w:rsidRPr="00D43E4E" w:rsidRDefault="00324A37" w:rsidP="00B8412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FDB6BB6" w14:textId="3C192164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0FBFE6AF" w14:textId="7D7D974A" w:rsidR="003621AA" w:rsidRPr="004C6B74" w:rsidRDefault="00F96E9D" w:rsidP="004C6B74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</w:tc>
      </w:tr>
      <w:tr w:rsidR="00F035DF" w:rsidRPr="0084798B" w14:paraId="78E0C655" w14:textId="00FEEE5D" w:rsidTr="03CD0F94">
        <w:trPr>
          <w:trHeight w:val="1132"/>
        </w:trPr>
        <w:tc>
          <w:tcPr>
            <w:tcW w:w="1073" w:type="dxa"/>
          </w:tcPr>
          <w:p w14:paraId="17761CB1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FR-005</w:t>
            </w:r>
          </w:p>
        </w:tc>
        <w:tc>
          <w:tcPr>
            <w:tcW w:w="4961" w:type="dxa"/>
          </w:tcPr>
          <w:p w14:paraId="2937742A" w14:textId="18987DF3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uninterruptible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supply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(UPS). It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ensure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that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properly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shut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down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failure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4F703C22" w14:textId="032B091E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1FBFCC21" w14:textId="62011AC1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4F7BDB38" w14:textId="2B22CF6C" w:rsidR="00611E85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425D977" w14:textId="30CD59F0" w:rsidR="00447D82" w:rsidRPr="00D43E4E" w:rsidRDefault="00B2220A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 w:rsidR="00646CE6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="006A1A30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confirms</w:t>
            </w:r>
          </w:p>
          <w:p w14:paraId="1C06D76C" w14:textId="5B6D2B46" w:rsidR="00F035DF" w:rsidRPr="00D43E4E" w:rsidRDefault="00EF6D82" w:rsidP="00B8412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="00B2220A"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="00B2220A"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47572ADF" w14:textId="7EEC2F1C" w:rsidR="00CD2DDC" w:rsidRPr="00D43E4E" w:rsidRDefault="00FE1C16" w:rsidP="00FE1C1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4D82FE02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590E8082" w14:textId="2DE6105F" w:rsidTr="03CD0F94">
        <w:trPr>
          <w:trHeight w:val="1698"/>
        </w:trPr>
        <w:tc>
          <w:tcPr>
            <w:tcW w:w="1073" w:type="dxa"/>
          </w:tcPr>
          <w:p w14:paraId="6225A0F7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FR-006</w:t>
            </w:r>
          </w:p>
        </w:tc>
        <w:tc>
          <w:tcPr>
            <w:tcW w:w="4961" w:type="dxa"/>
          </w:tcPr>
          <w:p w14:paraId="589D07C2" w14:textId="6D4F8BE9" w:rsidR="00F035DF" w:rsidRPr="00DC2892" w:rsidRDefault="00F035DF" w:rsidP="00A9207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outage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transaction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develops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complete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including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transactions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systems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shut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down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properly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technically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possible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(eg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due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lack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transaction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100%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canceled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1B3F8A20" w14:textId="764C9A06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6FA2AFA2" w14:textId="5A31C931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25BF4F75" w14:textId="717C30C2" w:rsidR="00611E85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8BE601C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4F38DB07" w14:textId="78725430" w:rsidR="00F035DF" w:rsidRPr="00D43E4E" w:rsidRDefault="00FA2A5D" w:rsidP="0051673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0F76D9A9" w14:textId="6CD541E2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3377B13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063FC273" w14:textId="47C8948A" w:rsidTr="03CD0F94">
        <w:trPr>
          <w:trHeight w:val="759"/>
        </w:trPr>
        <w:tc>
          <w:tcPr>
            <w:tcW w:w="1073" w:type="dxa"/>
          </w:tcPr>
          <w:p w14:paraId="1C64E5ED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FR-007</w:t>
            </w:r>
          </w:p>
        </w:tc>
        <w:tc>
          <w:tcPr>
            <w:tcW w:w="4961" w:type="dxa"/>
          </w:tcPr>
          <w:p w14:paraId="65D581BF" w14:textId="1FB76D85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Once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supply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has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been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restored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resume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human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intervention</w:t>
            </w:r>
            <w:proofErr w:type="spellEnd"/>
            <w:r w:rsidR="00F951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4217488" w14:textId="77777777" w:rsidR="003945EA" w:rsidRDefault="003945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  <w:p w14:paraId="4ADF759F" w14:textId="2FAACAC9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B02A8D" w14:textId="7E3F3514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67558788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3E0B9C7E" w14:textId="6395D2ED" w:rsidR="00611E85" w:rsidRPr="00D43E4E" w:rsidRDefault="00BD67CD" w:rsidP="0051673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99A81FD" w14:textId="63E16469" w:rsidR="00B2220A" w:rsidRPr="00D43E4E" w:rsidRDefault="00861EB6" w:rsidP="00861EB6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  <w:p w14:paraId="765D6299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6662" w:type="dxa"/>
            <w:shd w:val="clear" w:color="auto" w:fill="D9E2F3" w:themeFill="accent1" w:themeFillTint="33"/>
          </w:tcPr>
          <w:p w14:paraId="12775F59" w14:textId="538BB091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79C7FB0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01A1ECE4" w14:textId="2CA590FA" w:rsidTr="03CD0F94">
        <w:trPr>
          <w:trHeight w:val="983"/>
        </w:trPr>
        <w:tc>
          <w:tcPr>
            <w:tcW w:w="1073" w:type="dxa"/>
          </w:tcPr>
          <w:p w14:paraId="57135E63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FR-008</w:t>
            </w:r>
          </w:p>
        </w:tc>
        <w:tc>
          <w:tcPr>
            <w:tcW w:w="4961" w:type="dxa"/>
          </w:tcPr>
          <w:p w14:paraId="1D18E70A" w14:textId="14523270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reliably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unsupervised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areas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. PO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does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provide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own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expense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measures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against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environmental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impact</w:t>
            </w:r>
            <w:proofErr w:type="spellEnd"/>
            <w:r w:rsidR="00DE1A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5F6433C3" w14:textId="406DD578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2222A478" w14:textId="22764558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75115750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729FD8B0" w14:textId="7D03EC10" w:rsidR="001616DE" w:rsidRPr="00D43E4E" w:rsidRDefault="00BD67C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60C6743" w14:textId="4E5E4960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29033BFC" w14:textId="20C73ED4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44E23CBF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6DB4E3E0" w14:textId="5701C32D" w:rsidTr="03CD0F94">
        <w:trPr>
          <w:trHeight w:val="740"/>
        </w:trPr>
        <w:tc>
          <w:tcPr>
            <w:tcW w:w="1073" w:type="dxa"/>
          </w:tcPr>
          <w:p w14:paraId="3C09A59E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FR-009</w:t>
            </w:r>
          </w:p>
        </w:tc>
        <w:tc>
          <w:tcPr>
            <w:tcW w:w="4961" w:type="dxa"/>
          </w:tcPr>
          <w:p w14:paraId="5923807B" w14:textId="525091C6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adapted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indoors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501B">
              <w:rPr>
                <w:rFonts w:ascii="Arial" w:hAnsi="Arial" w:cs="Arial"/>
                <w:sz w:val="22"/>
                <w:szCs w:val="22"/>
              </w:rPr>
              <w:t xml:space="preserve">+10 to +35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degrees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Celsius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range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-20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degrees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+45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degrees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Celsius</w:t>
            </w:r>
            <w:proofErr w:type="spellEnd"/>
            <w:r w:rsidR="00DE1A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4204CB12" w14:textId="201B959F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4CEF49F4" w14:textId="274F1C37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1CE04B66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63B93B87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  <w:p w14:paraId="3B3E5977" w14:textId="123DF3B7" w:rsidR="001616DE" w:rsidRPr="00D43E4E" w:rsidRDefault="00447D82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"/>
              </w:rPr>
              <w:t xml:space="preserve">In order to substantiate the compliance with this requirement, the </w:t>
            </w:r>
            <w:r w:rsidR="0079737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"/>
              </w:rPr>
              <w:t>S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"/>
              </w:rPr>
              <w:t xml:space="preserve">upplier must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"/>
              </w:rPr>
              <w:lastRenderedPageBreak/>
              <w:t>provide supporting documents.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2F4FC5F" w14:textId="1231D13A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lastRenderedPageBreak/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07F222E7" w14:textId="2CE24736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B827D1C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0E69F298" w14:textId="68A0E606" w:rsidTr="03CD0F94">
        <w:trPr>
          <w:trHeight w:val="506"/>
        </w:trPr>
        <w:tc>
          <w:tcPr>
            <w:tcW w:w="1073" w:type="dxa"/>
          </w:tcPr>
          <w:p w14:paraId="4F970295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FR-010</w:t>
            </w:r>
          </w:p>
        </w:tc>
        <w:tc>
          <w:tcPr>
            <w:tcW w:w="4961" w:type="dxa"/>
          </w:tcPr>
          <w:p w14:paraId="6F4AF1DB" w14:textId="2D9932C0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generate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unique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sale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transaction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sold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through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TVM.</w:t>
            </w:r>
          </w:p>
        </w:tc>
        <w:tc>
          <w:tcPr>
            <w:tcW w:w="1701" w:type="dxa"/>
          </w:tcPr>
          <w:p w14:paraId="292D55B2" w14:textId="21083E18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4B3D604F" w14:textId="3701FEBF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Product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sales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</w:t>
            </w:r>
            <w:proofErr w:type="spellEnd"/>
          </w:p>
        </w:tc>
        <w:tc>
          <w:tcPr>
            <w:tcW w:w="2268" w:type="dxa"/>
          </w:tcPr>
          <w:p w14:paraId="35FFF1FD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EB897DD" w14:textId="52A46BB8" w:rsidR="00A0113A" w:rsidRPr="00D43E4E" w:rsidRDefault="00BD67C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0CA49DF4" w14:textId="1C346062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7100B83B" w14:textId="51ABD0A7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24C58A8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2BD5F117" w14:textId="6B48561F" w:rsidTr="03CD0F94">
        <w:trPr>
          <w:trHeight w:val="1548"/>
        </w:trPr>
        <w:tc>
          <w:tcPr>
            <w:tcW w:w="1073" w:type="dxa"/>
          </w:tcPr>
          <w:p w14:paraId="118C6C6A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FR-011</w:t>
            </w:r>
          </w:p>
        </w:tc>
        <w:tc>
          <w:tcPr>
            <w:tcW w:w="4961" w:type="dxa"/>
          </w:tcPr>
          <w:p w14:paraId="5327E504" w14:textId="772E58AD" w:rsidR="00F035DF" w:rsidRPr="00DC2892" w:rsidRDefault="00F035DF" w:rsidP="281C0972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offer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customer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select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several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more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same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="00995815">
              <w:rPr>
                <w:rFonts w:ascii="Arial" w:hAnsi="Arial" w:cs="Arial"/>
                <w:sz w:val="22"/>
                <w:szCs w:val="22"/>
              </w:rPr>
              <w:t>,</w:t>
            </w:r>
            <w:r w:rsidRPr="00DC289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several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different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types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travelpass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other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)</w:t>
            </w:r>
            <w:r w:rsidR="00FB2BE1"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before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proceeding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next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purchase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step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. It also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possibility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choose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C89A15F" w14:textId="23B18C63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070087F7" w14:textId="4CE51DB9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Product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sales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</w:t>
            </w:r>
            <w:proofErr w:type="spellEnd"/>
          </w:p>
        </w:tc>
        <w:tc>
          <w:tcPr>
            <w:tcW w:w="2268" w:type="dxa"/>
          </w:tcPr>
          <w:p w14:paraId="2497C62A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342C68E2" w14:textId="38677C93" w:rsidR="00A0113A" w:rsidRPr="00D43E4E" w:rsidRDefault="00BD67C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A6CC906" w14:textId="20625FED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341BC4FE" w14:textId="3DD2D155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A68D127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3DA2FFAA" w14:textId="4CF81D4D" w:rsidTr="03CD0F94">
        <w:trPr>
          <w:trHeight w:val="989"/>
        </w:trPr>
        <w:tc>
          <w:tcPr>
            <w:tcW w:w="1073" w:type="dxa"/>
          </w:tcPr>
          <w:p w14:paraId="498EBD8C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FR-012</w:t>
            </w:r>
          </w:p>
        </w:tc>
        <w:tc>
          <w:tcPr>
            <w:tcW w:w="4961" w:type="dxa"/>
          </w:tcPr>
          <w:p w14:paraId="040A7490" w14:textId="10BA09D1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At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beginning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payment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phase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selected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total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amount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payable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indicated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customer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0265D7B" w14:textId="1DE8FBAB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7ADCEEC1" w14:textId="29CDB44E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Product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sales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</w:t>
            </w:r>
            <w:proofErr w:type="spellEnd"/>
          </w:p>
        </w:tc>
        <w:tc>
          <w:tcPr>
            <w:tcW w:w="2268" w:type="dxa"/>
          </w:tcPr>
          <w:p w14:paraId="533485E5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4013C353" w14:textId="4F260D21" w:rsidR="00A0113A" w:rsidRPr="00D43E4E" w:rsidRDefault="00BD67C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08C04F5D" w14:textId="7906D625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30503F18" w14:textId="5D517E1A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4B14FF7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2E3010F4" w14:textId="5277C43C" w:rsidTr="03CD0F94">
        <w:trPr>
          <w:trHeight w:val="819"/>
        </w:trPr>
        <w:tc>
          <w:tcPr>
            <w:tcW w:w="1073" w:type="dxa"/>
          </w:tcPr>
          <w:p w14:paraId="3136F1E1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FR-013</w:t>
            </w:r>
          </w:p>
        </w:tc>
        <w:tc>
          <w:tcPr>
            <w:tcW w:w="4961" w:type="dxa"/>
          </w:tcPr>
          <w:p w14:paraId="23EA0567" w14:textId="793BC9EA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allow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customer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cancel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transaction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time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before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presented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return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point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purchase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3DE10E4" w14:textId="6B1C7390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593AD7D0" w14:textId="1389C9E7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Product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sales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</w:t>
            </w:r>
            <w:proofErr w:type="spellEnd"/>
          </w:p>
        </w:tc>
        <w:tc>
          <w:tcPr>
            <w:tcW w:w="2268" w:type="dxa"/>
          </w:tcPr>
          <w:p w14:paraId="6B6E33EB" w14:textId="77777777" w:rsidR="00BD67CD" w:rsidRPr="00D43E4E" w:rsidRDefault="00BD67CD" w:rsidP="00BD67C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2A8C681A" w14:textId="71CBCC22" w:rsidR="00A0113A" w:rsidRPr="00D43E4E" w:rsidRDefault="00BD67C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4176305D" w14:textId="16523B7C" w:rsidR="00F035DF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584D2283" w14:textId="5E524A23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6E2A258A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5EA06B69" w14:textId="75554003" w:rsidTr="03CD0F94">
        <w:trPr>
          <w:trHeight w:val="986"/>
        </w:trPr>
        <w:tc>
          <w:tcPr>
            <w:tcW w:w="1073" w:type="dxa"/>
          </w:tcPr>
          <w:p w14:paraId="05072521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FR-014</w:t>
            </w:r>
          </w:p>
        </w:tc>
        <w:tc>
          <w:tcPr>
            <w:tcW w:w="4961" w:type="dxa"/>
          </w:tcPr>
          <w:p w14:paraId="7E281736" w14:textId="68273B04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Alarm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diagnostic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.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provide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audible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self-alarm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malicious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attack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unauthorized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intrusion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into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components</w:t>
            </w:r>
            <w:proofErr w:type="spellEnd"/>
            <w:r w:rsidR="00D23DC8" w:rsidRPr="00DC28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30F639B" w14:textId="187C4579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606D2E36" w14:textId="254C6263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Vandalism</w:t>
            </w:r>
            <w:proofErr w:type="spellEnd"/>
          </w:p>
        </w:tc>
        <w:tc>
          <w:tcPr>
            <w:tcW w:w="2268" w:type="dxa"/>
          </w:tcPr>
          <w:p w14:paraId="7EBEFC3E" w14:textId="6BC0C934" w:rsidR="00611E85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543CE107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5792C5F3" w14:textId="76394046" w:rsidR="00F035DF" w:rsidRPr="00D43E4E" w:rsidRDefault="00FA2A5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009658A3" w14:textId="2834CC39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34C0F08B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113F6E64" w14:textId="61B1B0B6" w:rsidTr="03CD0F94">
        <w:trPr>
          <w:trHeight w:val="1407"/>
        </w:trPr>
        <w:tc>
          <w:tcPr>
            <w:tcW w:w="1073" w:type="dxa"/>
          </w:tcPr>
          <w:p w14:paraId="4B457F66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FR-015</w:t>
            </w:r>
          </w:p>
        </w:tc>
        <w:tc>
          <w:tcPr>
            <w:tcW w:w="4961" w:type="dxa"/>
          </w:tcPr>
          <w:p w14:paraId="4435473E" w14:textId="77CD852F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malicious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attack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illegal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access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</w:t>
            </w:r>
            <w:r w:rsidR="00C262A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62A4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component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TVM,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record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recorded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itself</w:t>
            </w:r>
            <w:proofErr w:type="spellEnd"/>
            <w:r w:rsidR="00771030">
              <w:rPr>
                <w:rFonts w:ascii="Arial" w:hAnsi="Arial" w:cs="Arial"/>
                <w:sz w:val="22"/>
                <w:szCs w:val="22"/>
              </w:rPr>
              <w:t>,</w:t>
            </w:r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overall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monitoring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="00771030">
              <w:rPr>
                <w:rFonts w:ascii="Arial" w:hAnsi="Arial" w:cs="Arial"/>
                <w:sz w:val="22"/>
                <w:szCs w:val="22"/>
              </w:rPr>
              <w:t>,</w:t>
            </w:r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also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be 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transfer</w:t>
            </w:r>
            <w:r w:rsidR="00A34486">
              <w:rPr>
                <w:rFonts w:ascii="Arial" w:hAnsi="Arial" w:cs="Arial"/>
                <w:sz w:val="22"/>
                <w:szCs w:val="22"/>
              </w:rPr>
              <w:t>ed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 to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Customer‘s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monitoring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A77B5" w:rsidRPr="005A732E">
              <w:rPr>
                <w:rFonts w:ascii="Arial" w:hAnsi="Arial" w:cs="Arial"/>
                <w:sz w:val="22"/>
                <w:szCs w:val="22"/>
              </w:rPr>
              <w:t>panel</w:t>
            </w:r>
            <w:proofErr w:type="spellEnd"/>
            <w:r w:rsidR="001A77B5" w:rsidRPr="005A732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4AFAF189" w14:textId="7C2D0519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1810F0B6" w14:textId="5AACBF56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Vandalism</w:t>
            </w:r>
            <w:proofErr w:type="spellEnd"/>
          </w:p>
        </w:tc>
        <w:tc>
          <w:tcPr>
            <w:tcW w:w="2268" w:type="dxa"/>
          </w:tcPr>
          <w:p w14:paraId="2610F695" w14:textId="5DF3C2D4" w:rsidR="00611E85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88234FD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5CEF24B9" w14:textId="0A788B89" w:rsidR="00F035DF" w:rsidRPr="00D43E4E" w:rsidRDefault="00FA2A5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2A75DDB4" w14:textId="5A404109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D60A64C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12BE04B8" w14:textId="3C6079E9" w:rsidTr="03CD0F94">
        <w:trPr>
          <w:trHeight w:val="2833"/>
        </w:trPr>
        <w:tc>
          <w:tcPr>
            <w:tcW w:w="1073" w:type="dxa"/>
          </w:tcPr>
          <w:p w14:paraId="497ABCCE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FR-016</w:t>
            </w:r>
          </w:p>
        </w:tc>
        <w:tc>
          <w:tcPr>
            <w:tcW w:w="4961" w:type="dxa"/>
          </w:tcPr>
          <w:p w14:paraId="386C60DF" w14:textId="25030D9A" w:rsidR="00F035DF" w:rsidRPr="00DC2892" w:rsidRDefault="00F035DF" w:rsidP="00F57E6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alarms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generated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include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but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are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limited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following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0CD2959" w14:textId="45769882" w:rsidR="00F035DF" w:rsidRPr="00DC2892" w:rsidRDefault="00F035DF" w:rsidP="00F9590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Shock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excessive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vibration</w:t>
            </w:r>
            <w:proofErr w:type="spellEnd"/>
            <w:r w:rsidR="00DE1A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9B8091B" w14:textId="71C59754" w:rsidR="00F035DF" w:rsidRPr="00DC2892" w:rsidRDefault="00F035DF" w:rsidP="00B316F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2.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Overheating</w:t>
            </w:r>
            <w:proofErr w:type="spellEnd"/>
            <w:r w:rsidR="00DE1A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4423F7B" w14:textId="444B6521" w:rsidR="00F035DF" w:rsidRPr="00DC2892" w:rsidRDefault="00F035DF" w:rsidP="00B316F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3.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supply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failure</w:t>
            </w:r>
            <w:proofErr w:type="spellEnd"/>
            <w:r w:rsidR="00DE1A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8A1006" w14:textId="227B553C" w:rsidR="00F035DF" w:rsidRPr="00DC2892" w:rsidRDefault="00F035DF" w:rsidP="00B316F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4.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Failure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critical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3353">
              <w:rPr>
                <w:rFonts w:ascii="Arial" w:hAnsi="Arial" w:cs="Arial"/>
                <w:sz w:val="22"/>
                <w:szCs w:val="22"/>
              </w:rPr>
              <w:t>TVM</w:t>
            </w:r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component</w:t>
            </w:r>
            <w:proofErr w:type="spellEnd"/>
            <w:r w:rsidR="00B15295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A17586" w14:textId="77777777" w:rsidR="00F035DF" w:rsidRPr="00DC2892" w:rsidRDefault="00F035DF" w:rsidP="00F57E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6D08C7" w14:textId="5F6F7207" w:rsidR="00F035DF" w:rsidRPr="00DC2892" w:rsidRDefault="00F035DF" w:rsidP="00F57E6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Diagnostic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records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generated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easily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recognizable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unique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their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true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cause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2F6B8B3" w14:textId="6118AEB7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6E186EE9" w14:textId="02028CF5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Vandalism</w:t>
            </w:r>
            <w:proofErr w:type="spellEnd"/>
          </w:p>
        </w:tc>
        <w:tc>
          <w:tcPr>
            <w:tcW w:w="2268" w:type="dxa"/>
          </w:tcPr>
          <w:p w14:paraId="364B9ACD" w14:textId="6B86316E" w:rsidR="00611E85" w:rsidRPr="00D43E4E" w:rsidRDefault="004D6CFB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318053E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3A63D037" w14:textId="2DEB5948" w:rsidR="00F035DF" w:rsidRPr="00D43E4E" w:rsidRDefault="00FA2A5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0F6CDDBF" w14:textId="59B0EC03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237934B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0010F5B2" w14:textId="70796EF7" w:rsidTr="03CD0F94">
        <w:trPr>
          <w:trHeight w:val="1540"/>
        </w:trPr>
        <w:tc>
          <w:tcPr>
            <w:tcW w:w="1073" w:type="dxa"/>
          </w:tcPr>
          <w:p w14:paraId="1EC7BB25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FR-017</w:t>
            </w:r>
          </w:p>
        </w:tc>
        <w:tc>
          <w:tcPr>
            <w:tcW w:w="4961" w:type="dxa"/>
          </w:tcPr>
          <w:p w14:paraId="0DBC056C" w14:textId="0129C0BF" w:rsidR="00F035DF" w:rsidRPr="00DC2892" w:rsidRDefault="00F035DF" w:rsidP="00F57E6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generated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diagnostic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records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include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but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limited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following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events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128AF38" w14:textId="77777777" w:rsidR="00F035DF" w:rsidRPr="00DC2892" w:rsidRDefault="00F035DF" w:rsidP="00B316F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supply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failure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A68D" w14:textId="77777777" w:rsidR="00F035DF" w:rsidRPr="00DC2892" w:rsidRDefault="00F035DF" w:rsidP="00B316F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2.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restoration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external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supply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B388AE4" w14:textId="5224C294" w:rsidR="00F035DF" w:rsidRPr="00DC2892" w:rsidRDefault="00F035DF" w:rsidP="00B316F9">
            <w:pPr>
              <w:ind w:left="454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3.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technical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="00B152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3351BF3" w14:textId="3E92924F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077E324A" w14:textId="3D6F543C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Vandalism</w:t>
            </w:r>
            <w:proofErr w:type="spellEnd"/>
          </w:p>
        </w:tc>
        <w:tc>
          <w:tcPr>
            <w:tcW w:w="2268" w:type="dxa"/>
          </w:tcPr>
          <w:p w14:paraId="6D772553" w14:textId="174D405E" w:rsidR="00611E85" w:rsidRPr="00D43E4E" w:rsidRDefault="00175BF7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51E479FD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0F5C01C6" w14:textId="58E9B0B8" w:rsidR="00F035DF" w:rsidRPr="00D43E4E" w:rsidRDefault="00FA2A5D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5DB77DB2" w14:textId="05E86A58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7BCC7F1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22EDA81B" w14:textId="10784C74" w:rsidTr="03CD0F94">
        <w:trPr>
          <w:trHeight w:val="433"/>
        </w:trPr>
        <w:tc>
          <w:tcPr>
            <w:tcW w:w="1073" w:type="dxa"/>
          </w:tcPr>
          <w:p w14:paraId="25AE68DC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FR-018</w:t>
            </w:r>
          </w:p>
        </w:tc>
        <w:tc>
          <w:tcPr>
            <w:tcW w:w="4961" w:type="dxa"/>
          </w:tcPr>
          <w:p w14:paraId="37CE6E97" w14:textId="67498845" w:rsidR="00F035DF" w:rsidRPr="00DC2892" w:rsidRDefault="00F035DF" w:rsidP="00F57E67">
            <w:pPr>
              <w:ind w:left="1" w:hanging="1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resistant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vandalism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touch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display</w:t>
            </w:r>
            <w:proofErr w:type="spellEnd"/>
            <w:r w:rsidR="00B152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057562D6" w14:textId="7BA71995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035D6644" w14:textId="48C77542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Vandalism</w:t>
            </w:r>
            <w:proofErr w:type="spellEnd"/>
          </w:p>
        </w:tc>
        <w:tc>
          <w:tcPr>
            <w:tcW w:w="2268" w:type="dxa"/>
          </w:tcPr>
          <w:p w14:paraId="61A00A39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DB0132A" w14:textId="6B9BA371" w:rsidR="00A0113A" w:rsidRPr="00D43E4E" w:rsidRDefault="002E7B42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128ECDC" w14:textId="76A6FBE1" w:rsidR="00F035DF" w:rsidRPr="00D43E4E" w:rsidRDefault="00175BF7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59CA0A25" w14:textId="1BCF0E42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0A138992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2215CFC5" w14:textId="026C0464" w:rsidTr="03CD0F94">
        <w:trPr>
          <w:trHeight w:val="761"/>
        </w:trPr>
        <w:tc>
          <w:tcPr>
            <w:tcW w:w="1073" w:type="dxa"/>
          </w:tcPr>
          <w:p w14:paraId="1256CD0F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FR-019</w:t>
            </w:r>
          </w:p>
        </w:tc>
        <w:tc>
          <w:tcPr>
            <w:tcW w:w="4961" w:type="dxa"/>
          </w:tcPr>
          <w:p w14:paraId="14BCC3C6" w14:textId="0AFDBD79" w:rsidR="00F035DF" w:rsidRPr="00DC2892" w:rsidRDefault="00F035DF" w:rsidP="00F57E6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markings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clearly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visible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time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day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natural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lighting</w:t>
            </w:r>
            <w:proofErr w:type="spellEnd"/>
            <w:r w:rsidR="00B152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8AF47A4" w14:textId="06F87551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75C27B5" w14:textId="39EF1925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71606AD9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3F6D55E0" w14:textId="57997463" w:rsidR="00A0113A" w:rsidRPr="00D43E4E" w:rsidRDefault="002E7B42" w:rsidP="0051673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556C2F62" w14:textId="45FCB794" w:rsidR="00F035DF" w:rsidRPr="00D43E4E" w:rsidRDefault="00175BF7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49B8D739" w14:textId="7662163C" w:rsidR="00CD2DDC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32629A45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5ADBA301" w14:textId="62C8F136" w:rsidTr="03CD0F94">
        <w:trPr>
          <w:trHeight w:val="971"/>
        </w:trPr>
        <w:tc>
          <w:tcPr>
            <w:tcW w:w="1073" w:type="dxa"/>
          </w:tcPr>
          <w:p w14:paraId="39D07BED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FR-020</w:t>
            </w:r>
          </w:p>
        </w:tc>
        <w:tc>
          <w:tcPr>
            <w:tcW w:w="4961" w:type="dxa"/>
          </w:tcPr>
          <w:p w14:paraId="0E2F1841" w14:textId="435A8ED8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When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down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unable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serve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customers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easily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changeable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text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appear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such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“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Temporarily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out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Please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contact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customer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"</w:t>
            </w:r>
            <w:r w:rsidR="00B152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FC23155" w14:textId="61297C89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17EB5ACE" w14:textId="556408C9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7ECFA899" w14:textId="77777777" w:rsidR="00611E85" w:rsidRPr="00D43E4E" w:rsidRDefault="00611E85" w:rsidP="001F23C9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shd w:val="clear" w:color="auto" w:fill="D9E2F3" w:themeFill="accent1" w:themeFillTint="33"/>
          </w:tcPr>
          <w:p w14:paraId="29A811F8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3B074AE8" w14:textId="083C8028" w:rsidR="00F035DF" w:rsidRPr="00D43E4E" w:rsidRDefault="00FA2A5D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2FCA07C4" w14:textId="7B057481" w:rsidR="00DC2892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1D1775B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6FC24E12" w14:textId="4697A9BB" w:rsidTr="03CD0F94">
        <w:trPr>
          <w:trHeight w:val="518"/>
        </w:trPr>
        <w:tc>
          <w:tcPr>
            <w:tcW w:w="1073" w:type="dxa"/>
          </w:tcPr>
          <w:p w14:paraId="37094C7C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br w:type="page"/>
              <w:t>FR-021</w:t>
            </w:r>
          </w:p>
        </w:tc>
        <w:tc>
          <w:tcPr>
            <w:tcW w:w="4961" w:type="dxa"/>
          </w:tcPr>
          <w:p w14:paraId="7AC7F2D5" w14:textId="0426BDAD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Payments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accepted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when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operational</w:t>
            </w:r>
            <w:proofErr w:type="spellEnd"/>
            <w:r w:rsidR="00B152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3BBC1A6" w14:textId="4901AAF1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3500E947" w14:textId="36E416EA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51FEBA3A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A52659C" w14:textId="38EA86E4" w:rsidR="00A0113A" w:rsidRPr="00D43E4E" w:rsidRDefault="002E7B42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F0218D0" w14:textId="4CF72FEB" w:rsidR="00F035DF" w:rsidRPr="00D43E4E" w:rsidRDefault="00175BF7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154C8724" w14:textId="6CC86DF4" w:rsidR="00DC2892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0E7EE378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035DF" w:rsidRPr="0084798B" w14:paraId="0CF7A514" w14:textId="665BFDC0" w:rsidTr="03CD0F94">
        <w:trPr>
          <w:trHeight w:val="2538"/>
        </w:trPr>
        <w:tc>
          <w:tcPr>
            <w:tcW w:w="1073" w:type="dxa"/>
            <w:tcBorders>
              <w:top w:val="single" w:sz="4" w:space="0" w:color="auto"/>
            </w:tcBorders>
          </w:tcPr>
          <w:p w14:paraId="0C39F783" w14:textId="77777777" w:rsidR="00F035DF" w:rsidRPr="00DC2892" w:rsidRDefault="00F035DF" w:rsidP="00E94B3E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lastRenderedPageBreak/>
              <w:t>FR-022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9FA527B" w14:textId="622870CA" w:rsidR="00895016" w:rsidRDefault="00F035DF" w:rsidP="0089501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Adapted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people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disabilities</w:t>
            </w:r>
            <w:proofErr w:type="spellEnd"/>
            <w:r w:rsidR="008D21B5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people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wheelchairs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visually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impaired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blind</w:t>
            </w:r>
            <w:proofErr w:type="spellEnd"/>
            <w:r w:rsidR="008950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95016">
              <w:rPr>
                <w:rFonts w:ascii="Arial" w:hAnsi="Arial" w:cs="Arial"/>
                <w:sz w:val="22"/>
                <w:szCs w:val="22"/>
              </w:rPr>
              <w:t>people</w:t>
            </w:r>
            <w:proofErr w:type="spellEnd"/>
            <w:r w:rsidR="00642EAF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642EAF">
              <w:rPr>
                <w:rFonts w:ascii="Arial" w:hAnsi="Arial" w:cs="Arial"/>
                <w:sz w:val="22"/>
                <w:szCs w:val="22"/>
              </w:rPr>
              <w:t>only</w:t>
            </w:r>
            <w:proofErr w:type="spellEnd"/>
            <w:r w:rsidR="00642E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42EAF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="00642EAF">
              <w:rPr>
                <w:rFonts w:ascii="Arial" w:hAnsi="Arial" w:cs="Arial"/>
                <w:sz w:val="22"/>
                <w:szCs w:val="22"/>
              </w:rPr>
              <w:t xml:space="preserve"> Lithuanian)</w:t>
            </w:r>
            <w:r w:rsidR="0089501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8C3061" w14:textId="77777777" w:rsidR="00F7697F" w:rsidRPr="00DC2892" w:rsidRDefault="00F7697F" w:rsidP="004068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AEEDB0" w14:textId="157E082D" w:rsidR="00F035DF" w:rsidRPr="00DC2892" w:rsidRDefault="00F035DF" w:rsidP="6A92A1E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</w:t>
            </w:r>
            <w:r w:rsidR="00B016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Directive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2019/882</w:t>
            </w:r>
            <w:r w:rsidR="00B15295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4E132A2" w14:textId="1B4C485A" w:rsidR="00F035DF" w:rsidRPr="00DC2892" w:rsidRDefault="00F035DF" w:rsidP="004068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4E144F" w14:textId="391ADFEC" w:rsidR="008107A1" w:rsidRPr="00DC2892" w:rsidRDefault="008107A1" w:rsidP="008107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C2892">
              <w:rPr>
                <w:rFonts w:ascii="Arial" w:eastAsia="Arial" w:hAnsi="Arial" w:cs="Arial"/>
                <w:sz w:val="22"/>
                <w:szCs w:val="22"/>
              </w:rPr>
              <w:t>EN 301 549 V3.2.1 (2021-03)</w:t>
            </w:r>
            <w:r w:rsidR="00876925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14:paraId="226E0446" w14:textId="77777777" w:rsidR="008107A1" w:rsidRPr="00DC2892" w:rsidRDefault="008107A1" w:rsidP="008107A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6D91084" w14:textId="536DFBC7" w:rsidR="00F035DF" w:rsidRPr="00DC2892" w:rsidRDefault="00F035DF" w:rsidP="004068B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level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WCAG 2.1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at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least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16F9">
              <w:rPr>
                <w:rFonts w:ascii="Arial" w:hAnsi="Arial" w:cs="Arial"/>
                <w:sz w:val="22"/>
                <w:szCs w:val="22"/>
              </w:rPr>
              <w:t>A</w:t>
            </w:r>
            <w:r w:rsidR="0015441E" w:rsidRPr="00B316F9">
              <w:rPr>
                <w:rFonts w:ascii="Arial" w:hAnsi="Arial" w:cs="Arial"/>
                <w:sz w:val="22"/>
                <w:szCs w:val="22"/>
              </w:rPr>
              <w:t>A</w:t>
            </w:r>
            <w:r w:rsidR="00A775CD" w:rsidRPr="00FA57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75CD" w:rsidRPr="00FA5730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A775CD" w:rsidRPr="00FA57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75CD" w:rsidRPr="00FA5730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="00A775CD" w:rsidRPr="00FA57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75CD" w:rsidRPr="00FA5730">
              <w:rPr>
                <w:rFonts w:ascii="Arial" w:hAnsi="Arial" w:cs="Arial"/>
                <w:sz w:val="22"/>
                <w:szCs w:val="22"/>
              </w:rPr>
              <w:t>equivalent</w:t>
            </w:r>
            <w:proofErr w:type="spellEnd"/>
            <w:r w:rsidR="00A775CD" w:rsidRPr="00FA57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5B6D12" w14:textId="2476D675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E743290" w14:textId="7FF51AE1" w:rsidR="00F035DF" w:rsidRPr="00DC2892" w:rsidRDefault="00F035DF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0BF77F1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6DDCA90C" w14:textId="62529547" w:rsidR="00A0113A" w:rsidRPr="00D43E4E" w:rsidRDefault="002E7B42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AC4B539" w14:textId="0AD4D531" w:rsidR="00F035DF" w:rsidRPr="00D43E4E" w:rsidRDefault="00175BF7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FB858A0" w14:textId="0793ECC6" w:rsidR="00DC2892" w:rsidRPr="00D43E4E" w:rsidRDefault="00F96E9D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7692FBC" w14:textId="77777777" w:rsidR="00F035DF" w:rsidRPr="00D43E4E" w:rsidRDefault="00F035DF" w:rsidP="001F23C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</w:tbl>
    <w:tbl>
      <w:tblPr>
        <w:tblStyle w:val="TableGrid"/>
        <w:tblW w:w="21343" w:type="dxa"/>
        <w:tblInd w:w="765" w:type="dxa"/>
        <w:tblLook w:val="04A0" w:firstRow="1" w:lastRow="0" w:firstColumn="1" w:lastColumn="0" w:noHBand="0" w:noVBand="1"/>
      </w:tblPr>
      <w:tblGrid>
        <w:gridCol w:w="1073"/>
        <w:gridCol w:w="4961"/>
        <w:gridCol w:w="1701"/>
        <w:gridCol w:w="2410"/>
        <w:gridCol w:w="2268"/>
        <w:gridCol w:w="2268"/>
        <w:gridCol w:w="6662"/>
      </w:tblGrid>
      <w:tr w:rsidR="00F511A7" w14:paraId="2955D4D7" w14:textId="77777777" w:rsidTr="00C03B49">
        <w:trPr>
          <w:trHeight w:val="1273"/>
        </w:trPr>
        <w:tc>
          <w:tcPr>
            <w:tcW w:w="1073" w:type="dxa"/>
            <w:tcBorders>
              <w:top w:val="single" w:sz="4" w:space="0" w:color="auto"/>
            </w:tcBorders>
          </w:tcPr>
          <w:p w14:paraId="3381F315" w14:textId="74DC57AD" w:rsidR="00F511A7" w:rsidRPr="00DC2892" w:rsidRDefault="004D3765" w:rsidP="00F511A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FR-023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4C1C7F30" w14:textId="77777777" w:rsidR="00F511A7" w:rsidRPr="00A130BE" w:rsidRDefault="00F511A7" w:rsidP="00F511A7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A130BE">
              <w:rPr>
                <w:rFonts w:ascii="Arial" w:eastAsia="Arial" w:hAnsi="Arial" w:cs="Arial"/>
                <w:sz w:val="22"/>
                <w:szCs w:val="22"/>
              </w:rPr>
              <w:t>Card</w:t>
            </w:r>
            <w:proofErr w:type="spellEnd"/>
            <w:r w:rsidRPr="00A130B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30BE">
              <w:rPr>
                <w:rFonts w:ascii="Arial" w:eastAsia="Arial" w:hAnsi="Arial" w:cs="Arial"/>
                <w:sz w:val="22"/>
                <w:szCs w:val="22"/>
              </w:rPr>
              <w:t>access</w:t>
            </w:r>
            <w:proofErr w:type="spellEnd"/>
            <w:r w:rsidRPr="00A130B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30BE">
              <w:rPr>
                <w:rFonts w:ascii="Arial" w:eastAsia="Arial" w:hAnsi="Arial" w:cs="Arial"/>
                <w:sz w:val="22"/>
                <w:szCs w:val="22"/>
              </w:rPr>
              <w:t>shall</w:t>
            </w:r>
            <w:proofErr w:type="spellEnd"/>
            <w:r w:rsidRPr="00A130BE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7C483551" w14:textId="60DEDEE2" w:rsidR="00F511A7" w:rsidRPr="00B316F9" w:rsidRDefault="00F511A7" w:rsidP="00B316F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have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slot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luminance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contrast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surrounding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surfaces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14:paraId="791D9E99" w14:textId="77777777" w:rsidR="00EC4284" w:rsidRDefault="00F511A7" w:rsidP="00EC4284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include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tactile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graphic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symbols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surrounding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surface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represent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card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identify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orientation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card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insertion</w:t>
            </w:r>
            <w:proofErr w:type="spellEnd"/>
            <w:r w:rsidRPr="00B316F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14:paraId="0A9BC668" w14:textId="11B21D60" w:rsidR="00F511A7" w:rsidRPr="00EC4284" w:rsidRDefault="00F511A7" w:rsidP="00EC4284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have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both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audible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beep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visual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light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signals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indicate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access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has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been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4284">
              <w:rPr>
                <w:rFonts w:ascii="Arial" w:eastAsia="Arial" w:hAnsi="Arial" w:cs="Arial"/>
                <w:sz w:val="22"/>
                <w:szCs w:val="22"/>
              </w:rPr>
              <w:t>granted</w:t>
            </w:r>
            <w:proofErr w:type="spellEnd"/>
            <w:r w:rsidRPr="00EC428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4CF65BE" w14:textId="3270A390" w:rsidR="00F511A7" w:rsidRPr="00B316F9" w:rsidRDefault="00F511A7" w:rsidP="00B316F9">
            <w:pPr>
              <w:jc w:val="center"/>
              <w:rPr>
                <w:rFonts w:ascii="Arial" w:eastAsia="Arial" w:hAnsi="Arial" w:cs="Arial"/>
                <w:sz w:val="22"/>
                <w:szCs w:val="22"/>
                <w:highlight w:val="green"/>
              </w:rPr>
            </w:pPr>
            <w:proofErr w:type="spellStart"/>
            <w:r w:rsidRPr="00B316F9">
              <w:rPr>
                <w:rFonts w:ascii="Arial" w:eastAsia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9345B0D" w14:textId="22C885DE" w:rsidR="00F511A7" w:rsidRPr="00B316F9" w:rsidRDefault="00F511A7" w:rsidP="00B316F9">
            <w:pPr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274B46">
              <w:rPr>
                <w:rFonts w:ascii="Arial" w:eastAsia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274B46"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5126B3" w14:textId="62A152B1" w:rsidR="00F511A7" w:rsidRPr="00D43E4E" w:rsidRDefault="00175BF7" w:rsidP="00F511A7">
            <w:pPr>
              <w:jc w:val="center"/>
              <w:rPr>
                <w:rFonts w:ascii="Arial" w:eastAsia="Arial" w:hAnsi="Arial" w:cs="Arial"/>
                <w:i/>
                <w:iCs/>
                <w:noProof/>
                <w:color w:val="FF0000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noProof/>
                <w:color w:val="FF0000"/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26ED8C9B" w14:textId="77777777" w:rsidR="00FA2A5D" w:rsidRPr="00D43E4E" w:rsidRDefault="00FA2A5D" w:rsidP="00FA2A5D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confirms</w:t>
            </w:r>
          </w:p>
          <w:p w14:paraId="235A8D8F" w14:textId="48AD1CBC" w:rsidR="00F511A7" w:rsidRPr="00D04BCA" w:rsidRDefault="00FA2A5D" w:rsidP="00D04BCA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YES/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 xml:space="preserve"> </w:t>
            </w:r>
            <w:r w:rsidRPr="00D43E4E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NO</w:t>
            </w:r>
            <w:r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C047DD1" w14:textId="77777777" w:rsidR="00FB20F3" w:rsidRPr="00D43E4E" w:rsidRDefault="00FB20F3" w:rsidP="00FB2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9000A1D" w14:textId="358FC360" w:rsidR="00F511A7" w:rsidRPr="00D43E4E" w:rsidRDefault="00F511A7" w:rsidP="00F511A7">
            <w:pPr>
              <w:jc w:val="center"/>
              <w:rPr>
                <w:rFonts w:ascii="Arial" w:eastAsia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</w:tbl>
    <w:tbl>
      <w:tblPr>
        <w:tblStyle w:val="TableGrid"/>
        <w:tblW w:w="21343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1073"/>
        <w:gridCol w:w="4961"/>
        <w:gridCol w:w="1701"/>
        <w:gridCol w:w="2410"/>
        <w:gridCol w:w="2268"/>
        <w:gridCol w:w="2268"/>
        <w:gridCol w:w="6662"/>
      </w:tblGrid>
      <w:tr w:rsidR="00F511A7" w:rsidRPr="0084798B" w14:paraId="0888A9B1" w14:textId="5DEE47F3" w:rsidTr="03CD0F94">
        <w:trPr>
          <w:trHeight w:val="423"/>
        </w:trPr>
        <w:tc>
          <w:tcPr>
            <w:tcW w:w="1073" w:type="dxa"/>
            <w:tcBorders>
              <w:top w:val="single" w:sz="4" w:space="0" w:color="auto"/>
            </w:tcBorders>
          </w:tcPr>
          <w:p w14:paraId="1384B2A8" w14:textId="22C17117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FR-02</w:t>
            </w:r>
            <w:r w:rsidR="004D376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64C687F5" w14:textId="01BD4233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Possibility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change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language</w:t>
            </w:r>
            <w:proofErr w:type="spellEnd"/>
            <w:r w:rsidR="001530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5AB34C" w14:textId="7C805E38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59D36A9" w14:textId="3BDA1597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E1E9A9E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11800435" w14:textId="133177F2" w:rsidR="00F511A7" w:rsidRPr="00D43E4E" w:rsidRDefault="002E7B42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B46D93F" w14:textId="1AB7F016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3857400" w14:textId="027C399E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8091649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315EBA46" w14:textId="7D968107" w:rsidTr="03CD0F94">
        <w:trPr>
          <w:trHeight w:val="483"/>
        </w:trPr>
        <w:tc>
          <w:tcPr>
            <w:tcW w:w="1073" w:type="dxa"/>
            <w:tcBorders>
              <w:top w:val="single" w:sz="4" w:space="0" w:color="auto"/>
            </w:tcBorders>
          </w:tcPr>
          <w:p w14:paraId="7DE2B0C1" w14:textId="7FE6CD3A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FR-02</w:t>
            </w:r>
            <w:r w:rsidR="004D376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37786808" w14:textId="54A1493C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selecting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date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calendar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entering</w:t>
            </w:r>
            <w:proofErr w:type="spellEnd"/>
            <w:r w:rsidR="001530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3BBDF8" w14:textId="04B95AD4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BF39C61" w14:textId="7950556E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6E8292E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1C8D92D5" w14:textId="6154019E" w:rsidR="00F511A7" w:rsidRPr="00D43E4E" w:rsidRDefault="002E7B42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BC2DB14" w14:textId="5A3C33B6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617B5356" w14:textId="0E73E1DB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1D5B5DB1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2E9CCCC9" w14:textId="6B109FE6" w:rsidTr="03CD0F94">
        <w:trPr>
          <w:trHeight w:val="189"/>
        </w:trPr>
        <w:tc>
          <w:tcPr>
            <w:tcW w:w="1073" w:type="dxa"/>
          </w:tcPr>
          <w:p w14:paraId="0987F59E" w14:textId="2796D063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FR-02</w:t>
            </w:r>
            <w:r w:rsidR="004D376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961" w:type="dxa"/>
          </w:tcPr>
          <w:p w14:paraId="054B3448" w14:textId="2F995E75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Travel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search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results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display</w:t>
            </w:r>
            <w:proofErr w:type="spellEnd"/>
            <w:r w:rsidR="001530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12169CD" w14:textId="46533DFB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9E4A76D" w14:textId="6CAD9344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426B0F94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3151F651" w14:textId="27E38154" w:rsidR="00F511A7" w:rsidRPr="00D43E4E" w:rsidRDefault="002E7B42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03F7E528" w14:textId="51EC2035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35BBD338" w14:textId="77777777" w:rsidR="00556EB0" w:rsidRPr="00D43E4E" w:rsidRDefault="00556EB0" w:rsidP="00556E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81ED9DD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010B1F2D" w14:textId="01408BFF" w:rsidTr="03CD0F94">
        <w:trPr>
          <w:trHeight w:val="498"/>
        </w:trPr>
        <w:tc>
          <w:tcPr>
            <w:tcW w:w="1073" w:type="dxa"/>
          </w:tcPr>
          <w:p w14:paraId="506901E7" w14:textId="17D81F5A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FR-02</w:t>
            </w:r>
            <w:r w:rsidR="004D376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961" w:type="dxa"/>
          </w:tcPr>
          <w:p w14:paraId="6D49B345" w14:textId="332CDBBA" w:rsidR="00153095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Detailed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display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selected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result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search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F6F4099" w14:textId="027DA306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2A0E0207" w14:textId="060AC4F7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126D6810" w14:textId="5E3EE717" w:rsidR="00F511A7" w:rsidRPr="00D43E4E" w:rsidRDefault="002E7B42" w:rsidP="00D04BCA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  <w:r w:rsidR="00D04BCA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6709537" w14:textId="6000355C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7FEE6CB4" w14:textId="339A05BA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819548B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09F2A0C9" w14:textId="658E4E79" w:rsidTr="03CD0F94">
        <w:trPr>
          <w:trHeight w:val="483"/>
        </w:trPr>
        <w:tc>
          <w:tcPr>
            <w:tcW w:w="1073" w:type="dxa"/>
            <w:tcBorders>
              <w:bottom w:val="single" w:sz="4" w:space="0" w:color="auto"/>
            </w:tcBorders>
          </w:tcPr>
          <w:p w14:paraId="22B7BC9E" w14:textId="5A2A3753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</w:t>
            </w:r>
            <w:r w:rsidR="004D3765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DCBC6DF" w14:textId="5AF64E67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Display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995DAD" w14:textId="28E3D2AE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FAB6D12" w14:textId="4CEBA59A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51AFFD1" w14:textId="381B7BFA" w:rsidR="00F511A7" w:rsidRPr="00D43E4E" w:rsidRDefault="002E7B4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  <w:r w:rsidR="00B02922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E84205B" w14:textId="18265B37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5AF587C" w14:textId="76F46739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DDA3494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54EDC1FE" w14:textId="0F4422DB" w:rsidTr="03CD0F94">
        <w:trPr>
          <w:trHeight w:val="408"/>
        </w:trPr>
        <w:tc>
          <w:tcPr>
            <w:tcW w:w="1073" w:type="dxa"/>
          </w:tcPr>
          <w:p w14:paraId="3C0EE60F" w14:textId="19142961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</w:t>
            </w:r>
            <w:r w:rsidR="004D3765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961" w:type="dxa"/>
          </w:tcPr>
          <w:p w14:paraId="229C9947" w14:textId="362AAB79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class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selection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CB10BBC" w14:textId="47162B37" w:rsidR="00F511A7" w:rsidRPr="00DC2892" w:rsidRDefault="00F511A7" w:rsidP="00B316F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5F1C2E6B" w14:textId="47E4D80A" w:rsidR="00F511A7" w:rsidRPr="00DC2892" w:rsidRDefault="00F511A7" w:rsidP="00B316F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7AFA9D7C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3613E93" w14:textId="34CE5CB1" w:rsidR="00F511A7" w:rsidRPr="00D43E4E" w:rsidRDefault="002E7B4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572DBA47" w14:textId="3042AAAF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3F3E3468" w14:textId="502A42F3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105015DB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466F9F8E" w14:textId="71209375" w:rsidTr="03CD0F94">
        <w:trPr>
          <w:trHeight w:val="673"/>
        </w:trPr>
        <w:tc>
          <w:tcPr>
            <w:tcW w:w="1073" w:type="dxa"/>
          </w:tcPr>
          <w:p w14:paraId="40381A98" w14:textId="0099C3E5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FR-03</w:t>
            </w:r>
            <w:r w:rsidR="004D376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961" w:type="dxa"/>
          </w:tcPr>
          <w:p w14:paraId="43611395" w14:textId="1E010392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search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results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two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outputs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: 1.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fastests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route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2.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cheapest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route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7E391736" w14:textId="3884AAD5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F3C7BE2" w14:textId="21BBDD95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231F9B28" w14:textId="77777777" w:rsidR="002E7B42" w:rsidRPr="00D43E4E" w:rsidRDefault="002E7B42" w:rsidP="002E7B4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5BCB61F3" w14:textId="32DBD7CA" w:rsidR="00F511A7" w:rsidRPr="00D43E4E" w:rsidRDefault="002E7B4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E69844F" w14:textId="119B9621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390F7AF3" w14:textId="2F63E626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3105CA9A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1F6BD171" w14:textId="55489031" w:rsidTr="03CD0F94">
        <w:trPr>
          <w:trHeight w:val="498"/>
        </w:trPr>
        <w:tc>
          <w:tcPr>
            <w:tcW w:w="1073" w:type="dxa"/>
          </w:tcPr>
          <w:p w14:paraId="4348D331" w14:textId="2881CEFE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FR-03</w:t>
            </w:r>
            <w:r w:rsidR="004D37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5BDAD903" w14:textId="27F2BDE0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Representation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train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class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prices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75C43C9A" w14:textId="549A7CA7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0455CB19" w14:textId="409BC1EA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5AF8682C" w14:textId="77777777" w:rsidR="006746E5" w:rsidRPr="00D43E4E" w:rsidRDefault="006746E5" w:rsidP="006746E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7436506" w14:textId="0425A44C" w:rsidR="00F511A7" w:rsidRPr="00D43E4E" w:rsidRDefault="006746E5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A5D27F7" w14:textId="020EA408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1AF2A920" w14:textId="3DFEBA53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12D31D2E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17E830FB" w14:textId="65D3D12A" w:rsidTr="03CD0F94">
        <w:trPr>
          <w:trHeight w:val="725"/>
        </w:trPr>
        <w:tc>
          <w:tcPr>
            <w:tcW w:w="1073" w:type="dxa"/>
          </w:tcPr>
          <w:p w14:paraId="064E9E37" w14:textId="721601F9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FR-03</w:t>
            </w:r>
            <w:r w:rsidR="004D376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701BFB70" w14:textId="266AF8F1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Representation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bicycle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transportation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others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prices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7C89E8FA" w14:textId="45ACF340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51BBB13C" w14:textId="4DB191AB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1AE8AD64" w14:textId="77777777" w:rsidR="006746E5" w:rsidRPr="00D43E4E" w:rsidRDefault="006746E5" w:rsidP="006746E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1C137F7C" w14:textId="502D0C78" w:rsidR="00F511A7" w:rsidRPr="00D43E4E" w:rsidRDefault="006746E5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8B32B9" w14:textId="5367DBD3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4DAE822C" w14:textId="35AD1AE8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F25BA92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3C1B0F4E" w14:textId="0040A3DD" w:rsidTr="03CD0F94">
        <w:trPr>
          <w:trHeight w:val="997"/>
        </w:trPr>
        <w:tc>
          <w:tcPr>
            <w:tcW w:w="1073" w:type="dxa"/>
          </w:tcPr>
          <w:p w14:paraId="41ABD604" w14:textId="6712085C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FR-03</w:t>
            </w:r>
            <w:r w:rsidR="004D376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02667969" w14:textId="547943B8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Representationand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application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discounts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promotions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benefits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loyalty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programs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other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benefits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passenger</w:t>
            </w:r>
            <w:proofErr w:type="spellEnd"/>
            <w:r w:rsidR="003040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2892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discount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codes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others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)</w:t>
            </w:r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04C50D7" w14:textId="16FCBD43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7AC61B93" w14:textId="77FDC17D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50FCF01C" w14:textId="77777777" w:rsidR="006746E5" w:rsidRPr="00D43E4E" w:rsidRDefault="006746E5" w:rsidP="006746E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287BC7A7" w14:textId="0B3CAF70" w:rsidR="00F511A7" w:rsidRPr="00D43E4E" w:rsidRDefault="006746E5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D1CD496" w14:textId="2516CE34" w:rsidR="00F511A7" w:rsidRPr="00D43E4E" w:rsidRDefault="00175BF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782C8F56" w14:textId="5FAEB7D1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6142D78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50147B17" w14:textId="7D120218" w:rsidTr="03CD0F94">
        <w:trPr>
          <w:trHeight w:val="483"/>
        </w:trPr>
        <w:tc>
          <w:tcPr>
            <w:tcW w:w="1073" w:type="dxa"/>
          </w:tcPr>
          <w:p w14:paraId="7526E917" w14:textId="54A984FD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FR-03</w:t>
            </w:r>
            <w:r w:rsidR="004D376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70C91BAD" w14:textId="69BE76DB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Representation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.a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connecting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journey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combined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route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E37B3A8" w14:textId="78F5731A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9F41EF4" w14:textId="38C4E9BF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Trip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planning</w:t>
            </w:r>
            <w:proofErr w:type="spellEnd"/>
          </w:p>
        </w:tc>
        <w:tc>
          <w:tcPr>
            <w:tcW w:w="2268" w:type="dxa"/>
          </w:tcPr>
          <w:p w14:paraId="2C958889" w14:textId="77777777" w:rsidR="006746E5" w:rsidRPr="00D43E4E" w:rsidRDefault="006746E5" w:rsidP="006746E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3B09747A" w14:textId="690436D6" w:rsidR="00F511A7" w:rsidRPr="00D43E4E" w:rsidRDefault="006746E5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55545845" w14:textId="591DBA8F" w:rsidR="00F511A7" w:rsidRPr="00D43E4E" w:rsidRDefault="003F4918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7DD4A97E" w14:textId="324A5790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1FCB42E8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47651BCC" w14:textId="636BE713" w:rsidTr="03CD0F94">
        <w:trPr>
          <w:trHeight w:val="1033"/>
        </w:trPr>
        <w:tc>
          <w:tcPr>
            <w:tcW w:w="1073" w:type="dxa"/>
          </w:tcPr>
          <w:p w14:paraId="3CAFAA20" w14:textId="56416371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FR-03</w:t>
            </w:r>
            <w:r w:rsidR="004D376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3A1E4F3A" w14:textId="4AE28EF1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able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credit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debit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cards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issued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International Visa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MasterCard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cards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Scanning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also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contactless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(NFC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function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>)</w:t>
            </w:r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7D242B5" w14:textId="7B4D9C63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1855DD0B" w14:textId="1B377F70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Payment</w:t>
            </w:r>
            <w:proofErr w:type="spellEnd"/>
          </w:p>
        </w:tc>
        <w:tc>
          <w:tcPr>
            <w:tcW w:w="2268" w:type="dxa"/>
          </w:tcPr>
          <w:p w14:paraId="2C5C396E" w14:textId="77777777" w:rsidR="006746E5" w:rsidRPr="00D43E4E" w:rsidRDefault="006746E5" w:rsidP="006746E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D677F58" w14:textId="0D7836BF" w:rsidR="00F511A7" w:rsidRPr="00D43E4E" w:rsidRDefault="006746E5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10DA6D2" w14:textId="5E12A045" w:rsidR="00F511A7" w:rsidRPr="00D43E4E" w:rsidRDefault="003F4918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2397CC2B" w14:textId="56AADB11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3C58620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0836B687" w14:textId="03FF527D" w:rsidTr="03CD0F94">
        <w:trPr>
          <w:trHeight w:val="420"/>
        </w:trPr>
        <w:tc>
          <w:tcPr>
            <w:tcW w:w="1073" w:type="dxa"/>
          </w:tcPr>
          <w:p w14:paraId="64C2144D" w14:textId="68A7FCDB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</w:t>
            </w:r>
            <w:r w:rsidR="004D3765">
              <w:rPr>
                <w:rFonts w:ascii="Arial" w:hAnsi="Arial" w:cs="Arial"/>
                <w:sz w:val="22"/>
                <w:szCs w:val="22"/>
              </w:rPr>
              <w:t>36</w:t>
            </w:r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14:paraId="0491AD23" w14:textId="70929627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Paper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ticket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printing</w:t>
            </w:r>
            <w:proofErr w:type="spellEnd"/>
            <w:r w:rsidR="00787B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63ABBF0D" w14:textId="1277A6C1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4ECD3D6C" w14:textId="3AE63596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Payment</w:t>
            </w:r>
            <w:proofErr w:type="spellEnd"/>
          </w:p>
        </w:tc>
        <w:tc>
          <w:tcPr>
            <w:tcW w:w="2268" w:type="dxa"/>
          </w:tcPr>
          <w:p w14:paraId="4B6F0703" w14:textId="77777777" w:rsidR="006746E5" w:rsidRPr="00D43E4E" w:rsidRDefault="006746E5" w:rsidP="006746E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1E61B29F" w14:textId="3DE0F8BA" w:rsidR="00F511A7" w:rsidRPr="00EF6D82" w:rsidRDefault="006746E5" w:rsidP="00EF6D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2BA410F" w14:textId="347FA6BA" w:rsidR="00F511A7" w:rsidRPr="00D43E4E" w:rsidRDefault="003F4918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5C5A2DDB" w14:textId="51CBBC04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E5EBAB6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42A34EDC" w14:textId="11D4152A" w:rsidTr="03CD0F94">
        <w:trPr>
          <w:trHeight w:val="967"/>
        </w:trPr>
        <w:tc>
          <w:tcPr>
            <w:tcW w:w="1073" w:type="dxa"/>
          </w:tcPr>
          <w:p w14:paraId="36051703" w14:textId="79656F90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</w:t>
            </w:r>
            <w:r w:rsidR="004D3765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4961" w:type="dxa"/>
          </w:tcPr>
          <w:p w14:paraId="7C50A0DF" w14:textId="4C99E623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3C3514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installed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anchored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at/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floor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20BB"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  <w:r w:rsidRPr="003C3514">
              <w:rPr>
                <w:rFonts w:ascii="Arial" w:hAnsi="Arial" w:cs="Arial"/>
                <w:sz w:val="22"/>
                <w:szCs w:val="22"/>
                <w:lang w:val="en-US"/>
              </w:rPr>
              <w:t xml:space="preserve"> units)</w:t>
            </w:r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only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65C3">
              <w:rPr>
                <w:rFonts w:ascii="Arial" w:hAnsi="Arial" w:cs="Arial"/>
                <w:sz w:val="22"/>
                <w:szCs w:val="22"/>
              </w:rPr>
              <w:t xml:space="preserve">to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floor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20BB">
              <w:rPr>
                <w:rFonts w:ascii="Arial" w:hAnsi="Arial" w:cs="Arial"/>
                <w:sz w:val="22"/>
                <w:szCs w:val="22"/>
              </w:rPr>
              <w:t>19</w:t>
            </w:r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units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only</w:t>
            </w:r>
            <w:proofErr w:type="spellEnd"/>
            <w:r w:rsidR="00E43ECD">
              <w:rPr>
                <w:rFonts w:ascii="Arial" w:hAnsi="Arial" w:cs="Arial"/>
                <w:sz w:val="22"/>
                <w:szCs w:val="22"/>
              </w:rPr>
              <w:t xml:space="preserve"> to</w:t>
            </w:r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outside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ground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(2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units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>) .</w:t>
            </w:r>
          </w:p>
        </w:tc>
        <w:tc>
          <w:tcPr>
            <w:tcW w:w="1701" w:type="dxa"/>
          </w:tcPr>
          <w:p w14:paraId="3C389747" w14:textId="7D6893E8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21059D4" w14:textId="39818487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Processes</w:t>
            </w:r>
            <w:proofErr w:type="spellEnd"/>
          </w:p>
        </w:tc>
        <w:tc>
          <w:tcPr>
            <w:tcW w:w="2268" w:type="dxa"/>
          </w:tcPr>
          <w:p w14:paraId="09F9FD88" w14:textId="77777777" w:rsidR="00EF6D82" w:rsidRPr="00D43E4E" w:rsidRDefault="00EF6D82" w:rsidP="00EF6D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7E10C7FB" w14:textId="242B58E8" w:rsidR="00F511A7" w:rsidRPr="00D43E4E" w:rsidRDefault="00EF6D8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530E75" w14:textId="0ED122B9" w:rsidR="00F511A7" w:rsidRPr="00D43E4E" w:rsidRDefault="003F4918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55E2931F" w14:textId="54FD6FD9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155E5C53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1AA4ABA1" w14:textId="6B03E269" w:rsidTr="03CD0F94">
        <w:trPr>
          <w:trHeight w:val="725"/>
        </w:trPr>
        <w:tc>
          <w:tcPr>
            <w:tcW w:w="1073" w:type="dxa"/>
          </w:tcPr>
          <w:p w14:paraId="57F04877" w14:textId="60EDB3AE" w:rsidR="00F511A7" w:rsidRPr="00DC2892" w:rsidDel="00B028BB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</w:t>
            </w:r>
            <w:r w:rsidR="004D3765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4961" w:type="dxa"/>
          </w:tcPr>
          <w:p w14:paraId="3818D845" w14:textId="527537A8" w:rsidR="00F511A7" w:rsidRPr="00DC2892" w:rsidDel="00B028BB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Buyer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identified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QR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his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purchase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linked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his</w:t>
            </w:r>
            <w:proofErr w:type="spellEnd"/>
            <w:r w:rsidRPr="00DC28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account</w:t>
            </w:r>
            <w:proofErr w:type="spellEnd"/>
            <w:r w:rsidR="00DB30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C2D9D25" w14:textId="6E2BECD3" w:rsidR="00F511A7" w:rsidRPr="00DC2892" w:rsidDel="00B028BB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CF25241" w14:textId="0595B7C7" w:rsidR="00F511A7" w:rsidRPr="00DC2892" w:rsidDel="00B028BB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Payment</w:t>
            </w:r>
            <w:proofErr w:type="spellEnd"/>
          </w:p>
        </w:tc>
        <w:tc>
          <w:tcPr>
            <w:tcW w:w="2268" w:type="dxa"/>
          </w:tcPr>
          <w:p w14:paraId="564F9D12" w14:textId="77777777" w:rsidR="00EF6D82" w:rsidRPr="00D43E4E" w:rsidRDefault="00EF6D82" w:rsidP="00EF6D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23F45D53" w14:textId="1D9F061E" w:rsidR="00F511A7" w:rsidRPr="00D43E4E" w:rsidRDefault="00EF6D8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74A8233" w14:textId="131C56EE" w:rsidR="00F511A7" w:rsidRPr="00D43E4E" w:rsidRDefault="003F4918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3009A5EA" w14:textId="5F11934F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7071984B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16637EBE" w14:textId="3350FEF4" w:rsidTr="03CD0F94">
        <w:trPr>
          <w:trHeight w:val="648"/>
        </w:trPr>
        <w:tc>
          <w:tcPr>
            <w:tcW w:w="1073" w:type="dxa"/>
          </w:tcPr>
          <w:p w14:paraId="06325EC1" w14:textId="5880F0E9" w:rsidR="00F511A7" w:rsidRPr="00DC2892" w:rsidDel="00B028BB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lastRenderedPageBreak/>
              <w:t>FR-0</w:t>
            </w:r>
            <w:r w:rsidR="004D3765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4961" w:type="dxa"/>
          </w:tcPr>
          <w:p w14:paraId="5569C30A" w14:textId="7D7377D0" w:rsidR="00F511A7" w:rsidRPr="003C3514" w:rsidDel="00B028BB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3C3514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should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50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50E1">
              <w:rPr>
                <w:rFonts w:ascii="Arial" w:hAnsi="Arial" w:cs="Arial"/>
                <w:sz w:val="22"/>
                <w:szCs w:val="22"/>
              </w:rPr>
              <w:t>have</w:t>
            </w:r>
            <w:proofErr w:type="spellEnd"/>
            <w:r w:rsidR="006250E1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="006250E1">
              <w:rPr>
                <w:rFonts w:ascii="Arial" w:hAnsi="Arial" w:cs="Arial"/>
                <w:sz w:val="22"/>
                <w:szCs w:val="22"/>
              </w:rPr>
              <w:t>functionality</w:t>
            </w:r>
            <w:proofErr w:type="spellEnd"/>
            <w:r w:rsidR="006250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50E1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50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50E1">
              <w:rPr>
                <w:rFonts w:ascii="Arial" w:hAnsi="Arial" w:cs="Arial"/>
                <w:sz w:val="22"/>
                <w:szCs w:val="22"/>
              </w:rPr>
              <w:t>manual</w:t>
            </w:r>
            <w:proofErr w:type="spellEnd"/>
            <w:r w:rsidR="006250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50E1">
              <w:rPr>
                <w:rFonts w:ascii="Arial" w:hAnsi="Arial" w:cs="Arial"/>
                <w:sz w:val="22"/>
                <w:szCs w:val="22"/>
              </w:rPr>
              <w:t>input</w:t>
            </w:r>
            <w:proofErr w:type="spellEnd"/>
            <w:r w:rsidR="006250E1">
              <w:rPr>
                <w:rFonts w:ascii="Arial" w:hAnsi="Arial" w:cs="Arial"/>
                <w:sz w:val="22"/>
                <w:szCs w:val="22"/>
              </w:rPr>
              <w:t>,</w:t>
            </w:r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scan</w:t>
            </w:r>
            <w:r w:rsidR="004B245F">
              <w:rPr>
                <w:rFonts w:ascii="Arial" w:hAnsi="Arial" w:cs="Arial"/>
                <w:sz w:val="22"/>
                <w:szCs w:val="22"/>
              </w:rPr>
              <w:t>ning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apply</w:t>
            </w:r>
            <w:r w:rsidR="004B245F">
              <w:rPr>
                <w:rFonts w:ascii="Arial" w:hAnsi="Arial" w:cs="Arial"/>
                <w:sz w:val="22"/>
                <w:szCs w:val="22"/>
              </w:rPr>
              <w:t>ing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marketing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promo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codes</w:t>
            </w:r>
            <w:proofErr w:type="spellEnd"/>
            <w:r w:rsidR="00DB30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556C47EC" w14:textId="291C74BC" w:rsidR="00F511A7" w:rsidRPr="00DC2892" w:rsidDel="00B028BB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36101B27" w14:textId="49D26FEB" w:rsidR="00F511A7" w:rsidRPr="00DC2892" w:rsidDel="00B028BB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Payment</w:t>
            </w:r>
            <w:proofErr w:type="spellEnd"/>
          </w:p>
        </w:tc>
        <w:tc>
          <w:tcPr>
            <w:tcW w:w="2268" w:type="dxa"/>
          </w:tcPr>
          <w:p w14:paraId="2BDAE2F1" w14:textId="77777777" w:rsidR="00EF6D82" w:rsidRPr="00D43E4E" w:rsidRDefault="00EF6D82" w:rsidP="00EF6D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05525E40" w14:textId="0825CAE0" w:rsidR="00F511A7" w:rsidRPr="00D43E4E" w:rsidRDefault="00EF6D82" w:rsidP="00DB300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2EE68A8" w14:textId="55E4B07F" w:rsidR="00F511A7" w:rsidRPr="00D43E4E" w:rsidRDefault="00D5045B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1C6DED3F" w14:textId="697E4FF0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2F31C56E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4B2E00AA" w14:textId="433F9E51" w:rsidTr="03CD0F94">
        <w:trPr>
          <w:trHeight w:val="759"/>
        </w:trPr>
        <w:tc>
          <w:tcPr>
            <w:tcW w:w="1073" w:type="dxa"/>
          </w:tcPr>
          <w:p w14:paraId="51A02366" w14:textId="10E324C0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FR-04</w:t>
            </w:r>
            <w:r w:rsidR="004D376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961" w:type="dxa"/>
          </w:tcPr>
          <w:p w14:paraId="077AE9EF" w14:textId="49CD4024" w:rsidR="00F511A7" w:rsidRPr="003C3514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interface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software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adapted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Customer’s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business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c</w:t>
            </w:r>
            <w:r w:rsidRPr="003C3514">
              <w:rPr>
                <w:rFonts w:ascii="Arial" w:hAnsi="Arial" w:cs="Arial"/>
                <w:sz w:val="22"/>
                <w:szCs w:val="22"/>
              </w:rPr>
              <w:t>orporate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style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116D1C31" w14:textId="37C001BF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21DF3747" w14:textId="2E6189E0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13CA9ED9" w14:textId="77777777" w:rsidR="00EF6D82" w:rsidRPr="00D43E4E" w:rsidRDefault="00EF6D82" w:rsidP="00EF6D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34E27CD6" w14:textId="57AA22CE" w:rsidR="00F511A7" w:rsidRPr="00D43E4E" w:rsidRDefault="00EF6D8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0B587078" w14:textId="443FFEFF" w:rsidR="00F511A7" w:rsidRPr="00D43E4E" w:rsidRDefault="00D5045B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75578288" w14:textId="45DAD254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5ADF5E9E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511A7" w:rsidRPr="0084798B" w14:paraId="2E60ADC5" w14:textId="351F2E37" w:rsidTr="03CD0F94">
        <w:trPr>
          <w:trHeight w:val="571"/>
        </w:trPr>
        <w:tc>
          <w:tcPr>
            <w:tcW w:w="1073" w:type="dxa"/>
          </w:tcPr>
          <w:p w14:paraId="039F9751" w14:textId="5856115C" w:rsidR="00F511A7" w:rsidRPr="00DC2892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>FR-04</w:t>
            </w:r>
            <w:r w:rsidR="004D37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1C7CA83D" w14:textId="18AC488E" w:rsidR="00F511A7" w:rsidRPr="003C3514" w:rsidRDefault="00F511A7" w:rsidP="00F511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box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514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3C3514">
              <w:rPr>
                <w:rFonts w:ascii="Arial" w:hAnsi="Arial" w:cs="Arial"/>
                <w:sz w:val="22"/>
                <w:szCs w:val="22"/>
              </w:rPr>
              <w:t xml:space="preserve"> be </w:t>
            </w:r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painted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Customer’s</w:t>
            </w:r>
            <w:proofErr w:type="spellEnd"/>
            <w:r w:rsidRPr="00B316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corporate</w:t>
            </w:r>
            <w:proofErr w:type="spellEnd"/>
            <w:r w:rsidR="00FA27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316F9">
              <w:rPr>
                <w:rFonts w:ascii="Arial" w:hAnsi="Arial" w:cs="Arial"/>
                <w:sz w:val="22"/>
                <w:szCs w:val="22"/>
              </w:rPr>
              <w:t>colours</w:t>
            </w:r>
            <w:proofErr w:type="spellEnd"/>
            <w:r w:rsidR="00DB30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754EED45" w14:textId="54D8CD82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Mandatory</w:t>
            </w:r>
            <w:proofErr w:type="spellEnd"/>
          </w:p>
        </w:tc>
        <w:tc>
          <w:tcPr>
            <w:tcW w:w="2410" w:type="dxa"/>
          </w:tcPr>
          <w:p w14:paraId="6FF16A59" w14:textId="4706E2E7" w:rsidR="00F511A7" w:rsidRPr="00DC2892" w:rsidRDefault="00F511A7" w:rsidP="00B316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92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proofErr w:type="spellStart"/>
            <w:r w:rsidRPr="00DC2892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54EF5065" w14:textId="77777777" w:rsidR="00EF6D82" w:rsidRPr="00D43E4E" w:rsidRDefault="00EF6D82" w:rsidP="00EF6D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 xml:space="preserve">Supplier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confirms</w:t>
            </w:r>
          </w:p>
          <w:p w14:paraId="6FE1716F" w14:textId="4CD946EB" w:rsidR="00F511A7" w:rsidRPr="00D43E4E" w:rsidRDefault="00EF6D82" w:rsidP="00B0292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“</w:t>
            </w:r>
            <w:r w:rsidRPr="00D43E4E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YES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”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B89C2F5" w14:textId="3F0BF8B3" w:rsidR="00F511A7" w:rsidRPr="00D43E4E" w:rsidRDefault="00D5045B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-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614A2CAD" w14:textId="4D5E0BE7" w:rsidR="00F511A7" w:rsidRPr="00D43E4E" w:rsidRDefault="00F96E9D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0F08F6C4" w14:textId="77777777" w:rsidR="00F511A7" w:rsidRPr="00D43E4E" w:rsidRDefault="00F511A7" w:rsidP="00F511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826019" w:rsidRPr="0084798B" w14:paraId="07A18201" w14:textId="77777777" w:rsidTr="03CD0F94">
        <w:trPr>
          <w:trHeight w:val="571"/>
        </w:trPr>
        <w:tc>
          <w:tcPr>
            <w:tcW w:w="1073" w:type="dxa"/>
          </w:tcPr>
          <w:p w14:paraId="55F4766A" w14:textId="76E43985" w:rsidR="00826019" w:rsidRPr="00D674A0" w:rsidRDefault="00826019" w:rsidP="00826019">
            <w:pPr>
              <w:rPr>
                <w:rFonts w:ascii="Arial" w:hAnsi="Arial" w:cs="Arial"/>
                <w:sz w:val="22"/>
                <w:szCs w:val="22"/>
              </w:rPr>
            </w:pPr>
            <w:r w:rsidRPr="00D674A0">
              <w:rPr>
                <w:rFonts w:ascii="Arial" w:hAnsi="Arial" w:cs="Arial"/>
                <w:sz w:val="22"/>
                <w:szCs w:val="22"/>
              </w:rPr>
              <w:t>FR-042</w:t>
            </w:r>
          </w:p>
        </w:tc>
        <w:tc>
          <w:tcPr>
            <w:tcW w:w="4961" w:type="dxa"/>
          </w:tcPr>
          <w:p w14:paraId="456C8F7C" w14:textId="77777777" w:rsidR="00826019" w:rsidRPr="009822CC" w:rsidRDefault="00826019" w:rsidP="00826019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9822CC">
              <w:rPr>
                <w:rFonts w:ascii="Arial" w:hAnsi="Arial" w:cs="Arial"/>
                <w:sz w:val="22"/>
                <w:szCs w:val="22"/>
              </w:rPr>
              <w:t xml:space="preserve">TVM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support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idle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mode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disabling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darkening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displaying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advertisements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including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0C96D59" w14:textId="77777777" w:rsidR="00826019" w:rsidRPr="009822CC" w:rsidRDefault="00826019" w:rsidP="00826019">
            <w:pPr>
              <w:pStyle w:val="ListParagraph"/>
              <w:widowControl/>
              <w:numPr>
                <w:ilvl w:val="0"/>
                <w:numId w:val="48"/>
              </w:numPr>
              <w:suppressAutoHyphens w:val="0"/>
              <w:autoSpaceDN/>
              <w:spacing w:line="259" w:lineRule="auto"/>
              <w:ind w:left="154" w:firstLine="0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displaying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sequence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advertisements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changing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after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other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A74DF59" w14:textId="77777777" w:rsidR="00826019" w:rsidRPr="009822CC" w:rsidRDefault="00826019" w:rsidP="00826019">
            <w:pPr>
              <w:pStyle w:val="ListParagraph"/>
              <w:widowControl/>
              <w:numPr>
                <w:ilvl w:val="0"/>
                <w:numId w:val="48"/>
              </w:numPr>
              <w:suppressAutoHyphens w:val="0"/>
              <w:autoSpaceDN/>
              <w:spacing w:line="259" w:lineRule="auto"/>
              <w:ind w:left="154" w:firstLine="0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822CC">
              <w:rPr>
                <w:rFonts w:ascii="Arial" w:hAnsi="Arial" w:cs="Arial"/>
                <w:sz w:val="22"/>
                <w:szCs w:val="22"/>
              </w:rPr>
              <w:t xml:space="preserve">a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possibility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administer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displayed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advertising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each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TVM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separately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E6FA5AA" w14:textId="70A94873" w:rsidR="00826019" w:rsidRPr="00D674A0" w:rsidRDefault="00826019" w:rsidP="00826019">
            <w:pPr>
              <w:rPr>
                <w:rFonts w:ascii="Arial" w:hAnsi="Arial" w:cs="Arial"/>
                <w:sz w:val="22"/>
                <w:szCs w:val="22"/>
              </w:rPr>
            </w:pPr>
            <w:r w:rsidRPr="009822CC">
              <w:rPr>
                <w:rFonts w:ascii="Arial" w:hAnsi="Arial" w:cs="Arial"/>
                <w:sz w:val="22"/>
                <w:szCs w:val="22"/>
              </w:rPr>
              <w:t xml:space="preserve">3. a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possibility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administer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advertisements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22CC">
              <w:rPr>
                <w:rFonts w:ascii="Arial" w:hAnsi="Arial" w:cs="Arial"/>
                <w:sz w:val="22"/>
                <w:szCs w:val="22"/>
              </w:rPr>
              <w:t>Customer</w:t>
            </w:r>
            <w:proofErr w:type="spellEnd"/>
            <w:r w:rsidRPr="009822C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3C33267A" w14:textId="747A938D" w:rsidR="00826019" w:rsidRPr="00D674A0" w:rsidRDefault="00826019" w:rsidP="00826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674A0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</w:p>
        </w:tc>
        <w:tc>
          <w:tcPr>
            <w:tcW w:w="2410" w:type="dxa"/>
          </w:tcPr>
          <w:p w14:paraId="1157E73F" w14:textId="2A32229F" w:rsidR="00826019" w:rsidRPr="00D674A0" w:rsidRDefault="00826019" w:rsidP="00826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4A0">
              <w:rPr>
                <w:rFonts w:ascii="Arial" w:hAnsi="Arial" w:cs="Arial"/>
                <w:sz w:val="22"/>
                <w:szCs w:val="22"/>
              </w:rPr>
              <w:t>Gene</w:t>
            </w:r>
            <w:r w:rsidR="00D674A0" w:rsidRPr="00D674A0">
              <w:rPr>
                <w:rFonts w:ascii="Arial" w:hAnsi="Arial" w:cs="Arial"/>
                <w:sz w:val="22"/>
                <w:szCs w:val="22"/>
              </w:rPr>
              <w:t xml:space="preserve">ral </w:t>
            </w:r>
            <w:proofErr w:type="spellStart"/>
            <w:r w:rsidR="00D674A0" w:rsidRPr="00D674A0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2268" w:type="dxa"/>
          </w:tcPr>
          <w:p w14:paraId="744F15F4" w14:textId="7B6BB7A9" w:rsidR="00826019" w:rsidRPr="00D674A0" w:rsidRDefault="00D674A0" w:rsidP="008260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</w:pPr>
            <w:r w:rsidRPr="00D674A0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"/>
              </w:rPr>
              <w:t>-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8767090" w14:textId="77777777" w:rsidR="00D674A0" w:rsidRPr="00D674A0" w:rsidRDefault="00D674A0" w:rsidP="00D674A0">
            <w:pPr>
              <w:jc w:val="center"/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</w:pPr>
            <w:r w:rsidRPr="00D674A0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Supplier confirms</w:t>
            </w:r>
          </w:p>
          <w:p w14:paraId="190A2914" w14:textId="72C9318E" w:rsidR="00826019" w:rsidRPr="00D674A0" w:rsidRDefault="00D674A0" w:rsidP="00D674A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674A0">
              <w:rPr>
                <w:rFonts w:ascii="Arial" w:hAnsi="Arial" w:cs="Arial"/>
                <w:i/>
                <w:iCs/>
                <w:noProof/>
                <w:color w:val="FF0000"/>
                <w:sz w:val="22"/>
                <w:szCs w:val="22"/>
                <w:lang w:val="en-US"/>
              </w:rPr>
              <w:t>“YES/ NO”</w:t>
            </w:r>
          </w:p>
        </w:tc>
        <w:tc>
          <w:tcPr>
            <w:tcW w:w="6662" w:type="dxa"/>
            <w:shd w:val="clear" w:color="auto" w:fill="D9E2F3" w:themeFill="accent1" w:themeFillTint="33"/>
          </w:tcPr>
          <w:p w14:paraId="57ABFCB2" w14:textId="77777777" w:rsidR="00D674A0" w:rsidRPr="00D674A0" w:rsidRDefault="00D674A0" w:rsidP="00D674A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proofErr w:type="spellStart"/>
            <w:r w:rsidRPr="00D674A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Supplier</w:t>
            </w:r>
            <w:proofErr w:type="spellEnd"/>
            <w:r w:rsidRPr="00D674A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D674A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describes</w:t>
            </w:r>
            <w:proofErr w:type="spellEnd"/>
          </w:p>
          <w:p w14:paraId="35D6AC6C" w14:textId="77777777" w:rsidR="00826019" w:rsidRPr="00D674A0" w:rsidRDefault="00826019" w:rsidP="008260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56CC6F02" w14:textId="77777777" w:rsidR="009E0C71" w:rsidRPr="00DC2892" w:rsidRDefault="009E0C71" w:rsidP="00B02922">
      <w:pPr>
        <w:rPr>
          <w:rFonts w:ascii="Arial" w:hAnsi="Arial" w:cs="Arial"/>
          <w:sz w:val="22"/>
          <w:szCs w:val="22"/>
        </w:rPr>
      </w:pPr>
    </w:p>
    <w:sectPr w:rsidR="009E0C71" w:rsidRPr="00DC2892" w:rsidSect="001E7164">
      <w:footerReference w:type="default" r:id="rId11"/>
      <w:pgSz w:w="23811" w:h="16838" w:orient="landscape" w:code="8"/>
      <w:pgMar w:top="720" w:right="2406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9DEB0" w14:textId="77777777" w:rsidR="00913DC2" w:rsidRDefault="00913DC2">
      <w:r>
        <w:separator/>
      </w:r>
    </w:p>
  </w:endnote>
  <w:endnote w:type="continuationSeparator" w:id="0">
    <w:p w14:paraId="20B115F9" w14:textId="77777777" w:rsidR="00913DC2" w:rsidRDefault="00913DC2">
      <w:r>
        <w:continuationSeparator/>
      </w:r>
    </w:p>
  </w:endnote>
  <w:endnote w:type="continuationNotice" w:id="1">
    <w:p w14:paraId="7B49EE24" w14:textId="77777777" w:rsidR="00913DC2" w:rsidRDefault="00913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enQuanYi Micro Hei">
    <w:altName w:val="Calibri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Verdana"/>
    <w:charset w:val="00"/>
    <w:family w:val="swiss"/>
    <w:pitch w:val="variable"/>
    <w:sig w:usb0="E7000EFF" w:usb1="5200FDFF" w:usb2="0A042021" w:usb3="00000000" w:csb0="000001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mbleregular">
    <w:altName w:val="Cambria"/>
    <w:panose1 w:val="00000000000000000000"/>
    <w:charset w:val="00"/>
    <w:family w:val="roman"/>
    <w:notTrueType/>
    <w:pitch w:val="default"/>
  </w:font>
  <w:font w:name="sans-serif">
    <w:altName w:val="Times New Roman"/>
    <w:panose1 w:val="00000000000000000000"/>
    <w:charset w:val="00"/>
    <w:family w:val="roman"/>
    <w:notTrueType/>
    <w:pitch w:val="default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YInterstate Light">
    <w:altName w:val="Times New Roman"/>
    <w:charset w:val="BA"/>
    <w:family w:val="auto"/>
    <w:pitch w:val="variable"/>
    <w:sig w:usb0="00000001" w:usb1="5000206A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F6B5" w14:textId="31BF63C8" w:rsidR="004D1757" w:rsidRDefault="004D1757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9B76" w14:textId="77777777" w:rsidR="00913DC2" w:rsidRDefault="00913DC2">
      <w:r>
        <w:separator/>
      </w:r>
    </w:p>
  </w:footnote>
  <w:footnote w:type="continuationSeparator" w:id="0">
    <w:p w14:paraId="4032996A" w14:textId="77777777" w:rsidR="00913DC2" w:rsidRDefault="00913DC2">
      <w:r>
        <w:continuationSeparator/>
      </w:r>
    </w:p>
  </w:footnote>
  <w:footnote w:type="continuationNotice" w:id="1">
    <w:p w14:paraId="2343E7F2" w14:textId="77777777" w:rsidR="00913DC2" w:rsidRDefault="00913D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6C9D6"/>
    <w:lvl w:ilvl="0">
      <w:start w:val="1"/>
      <w:numFmt w:val="decimal"/>
      <w:pStyle w:val="ListNumber5"/>
      <w:lvlText w:val="%1."/>
      <w:lvlJc w:val="left"/>
      <w:pPr>
        <w:tabs>
          <w:tab w:val="num" w:pos="6030"/>
        </w:tabs>
        <w:ind w:left="6030" w:hanging="360"/>
      </w:pPr>
    </w:lvl>
  </w:abstractNum>
  <w:abstractNum w:abstractNumId="1" w15:restartNumberingAfterBreak="0">
    <w:nsid w:val="FFFFFF7D"/>
    <w:multiLevelType w:val="singleLevel"/>
    <w:tmpl w:val="7160E0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1"/>
    <w:multiLevelType w:val="singleLevel"/>
    <w:tmpl w:val="65B8CF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800E776"/>
    <w:lvl w:ilvl="0">
      <w:start w:val="1"/>
      <w:numFmt w:val="bullet"/>
      <w:pStyle w:val="ListBullet2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0"/>
      </w:rPr>
    </w:lvl>
  </w:abstractNum>
  <w:abstractNum w:abstractNumId="4" w15:restartNumberingAfterBreak="0">
    <w:nsid w:val="FFFFFF89"/>
    <w:multiLevelType w:val="singleLevel"/>
    <w:tmpl w:val="B32E6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sz w:val="20"/>
      </w:rPr>
    </w:lvl>
  </w:abstractNum>
  <w:abstractNum w:abstractNumId="5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</w:abstractNum>
  <w:abstractNum w:abstractNumId="9" w15:restartNumberingAfterBreak="0">
    <w:nsid w:val="00000006"/>
    <w:multiLevelType w:val="singleLevel"/>
    <w:tmpl w:val="00000006"/>
    <w:name w:val="WW8Num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</w:abstractNum>
  <w:abstractNum w:abstractNumId="10" w15:restartNumberingAfterBreak="0">
    <w:nsid w:val="00000007"/>
    <w:multiLevelType w:val="multilevel"/>
    <w:tmpl w:val="00000007"/>
    <w:name w:val="WW8Num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B"/>
    <w:multiLevelType w:val="multilevel"/>
    <w:tmpl w:val="0000000B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C"/>
    <w:multiLevelType w:val="multilevel"/>
    <w:tmpl w:val="0000000C"/>
    <w:name w:val="WW8Num1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0E"/>
    <w:multiLevelType w:val="multilevel"/>
    <w:tmpl w:val="0000000E"/>
    <w:name w:val="WW8Num1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454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454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454"/>
      </w:pPr>
    </w:lvl>
    <w:lvl w:ilvl="3">
      <w:start w:val="1"/>
      <w:numFmt w:val="lowerLetter"/>
      <w:suff w:val="space"/>
      <w:lvlText w:val="%4)"/>
      <w:lvlJc w:val="left"/>
      <w:pPr>
        <w:tabs>
          <w:tab w:val="num" w:pos="0"/>
        </w:tabs>
        <w:ind w:left="0" w:firstLine="8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0F"/>
    <w:multiLevelType w:val="multilevel"/>
    <w:tmpl w:val="0000000F"/>
    <w:name w:val="WW8Num1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454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45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454"/>
      </w:p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1984"/>
      </w:pPr>
      <w:rPr>
        <w:rFonts w:ascii="Times New Roman" w:hAnsi="Times New Roman" w:cs="OpenSymbol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0"/>
    <w:multiLevelType w:val="multilevel"/>
    <w:tmpl w:val="00000010"/>
    <w:name w:val="WW8Num16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1417"/>
      </w:pPr>
      <w:rPr>
        <w:rFonts w:ascii="Times New Roman" w:hAnsi="Times New Roman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9" w15:restartNumberingAfterBreak="0">
    <w:nsid w:val="00000011"/>
    <w:multiLevelType w:val="multilevel"/>
    <w:tmpl w:val="480EA5AC"/>
    <w:name w:val="WW8Num18"/>
    <w:lvl w:ilvl="0">
      <w:start w:val="1"/>
      <w:numFmt w:val="bullet"/>
      <w:pStyle w:val="Manonumbering"/>
      <w:suff w:val="space"/>
      <w:lvlText w:val="–"/>
      <w:lvlJc w:val="left"/>
      <w:pPr>
        <w:tabs>
          <w:tab w:val="num" w:pos="0"/>
        </w:tabs>
        <w:ind w:left="0" w:firstLine="1417"/>
      </w:pPr>
      <w:rPr>
        <w:rFonts w:ascii="Times New Roman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0" w15:restartNumberingAfterBreak="0">
    <w:nsid w:val="00000012"/>
    <w:multiLevelType w:val="multilevel"/>
    <w:tmpl w:val="00000012"/>
    <w:name w:val="WW8Num19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1417"/>
      </w:pPr>
      <w:rPr>
        <w:rFonts w:ascii="Times New Roman" w:hAnsi="Times New Roman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00000013"/>
    <w:multiLevelType w:val="multilevel"/>
    <w:tmpl w:val="00000013"/>
    <w:name w:val="WW8Num20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1417"/>
      </w:pPr>
      <w:rPr>
        <w:rFonts w:ascii="Times New Roman" w:hAnsi="Times New Roman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i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i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2" w15:restartNumberingAfterBreak="0">
    <w:nsid w:val="00000016"/>
    <w:multiLevelType w:val="multilevel"/>
    <w:tmpl w:val="00000016"/>
    <w:name w:val="WW8Num2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00000017"/>
    <w:multiLevelType w:val="multilevel"/>
    <w:tmpl w:val="00000017"/>
    <w:name w:val="WW8Num2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18"/>
    <w:multiLevelType w:val="multilevel"/>
    <w:tmpl w:val="00000018"/>
    <w:name w:val="WW8Num25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25" w15:restartNumberingAfterBreak="0">
    <w:nsid w:val="00000019"/>
    <w:multiLevelType w:val="multilevel"/>
    <w:tmpl w:val="00000019"/>
    <w:name w:val="WW8Num2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A"/>
    <w:multiLevelType w:val="multilevel"/>
    <w:tmpl w:val="0000001A"/>
    <w:name w:val="WW8Num27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7" w15:restartNumberingAfterBreak="0">
    <w:nsid w:val="0000001B"/>
    <w:multiLevelType w:val="multilevel"/>
    <w:tmpl w:val="0000001B"/>
    <w:name w:val="WW8Num28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0000001C"/>
    <w:multiLevelType w:val="multilevel"/>
    <w:tmpl w:val="0000001C"/>
    <w:name w:val="WW8Num29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9" w15:restartNumberingAfterBreak="0">
    <w:nsid w:val="0000001D"/>
    <w:multiLevelType w:val="multilevel"/>
    <w:tmpl w:val="0000001D"/>
    <w:name w:val="WW8Num30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1E"/>
    <w:multiLevelType w:val="multilevel"/>
    <w:tmpl w:val="0000001E"/>
    <w:name w:val="WW8Num31"/>
    <w:lvl w:ilvl="0">
      <w:start w:val="1"/>
      <w:numFmt w:val="decimal"/>
      <w:suff w:val="nothing"/>
      <w:lvlText w:val="B-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1F"/>
    <w:multiLevelType w:val="multilevel"/>
    <w:tmpl w:val="0000001F"/>
    <w:name w:val="WW8Num32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2" w15:restartNumberingAfterBreak="0">
    <w:nsid w:val="00000020"/>
    <w:multiLevelType w:val="multilevel"/>
    <w:tmpl w:val="00000020"/>
    <w:name w:val="WW8Num34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/>
        <w:b w:val="0"/>
        <w:bCs w:val="0"/>
        <w:i w:val="0"/>
        <w:iC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  <w:bCs w:val="0"/>
        <w:i w:val="0"/>
        <w:iCs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  <w:bCs w:val="0"/>
        <w:i w:val="0"/>
        <w:iCs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</w:rPr>
    </w:lvl>
  </w:abstractNum>
  <w:abstractNum w:abstractNumId="33" w15:restartNumberingAfterBreak="0">
    <w:nsid w:val="00000021"/>
    <w:multiLevelType w:val="multilevel"/>
    <w:tmpl w:val="00000021"/>
    <w:name w:val="WW8Num35"/>
    <w:lvl w:ilvl="0">
      <w:start w:val="1"/>
      <w:numFmt w:val="decimal"/>
      <w:suff w:val="nothing"/>
      <w:lvlText w:val="I-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2"/>
    <w:multiLevelType w:val="multilevel"/>
    <w:tmpl w:val="00000022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3"/>
    <w:multiLevelType w:val="multilevel"/>
    <w:tmpl w:val="00000023"/>
    <w:name w:val="WW8Num3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4"/>
    <w:multiLevelType w:val="multilevel"/>
    <w:tmpl w:val="00000024"/>
    <w:name w:val="WW8Num4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5"/>
    <w:multiLevelType w:val="multilevel"/>
    <w:tmpl w:val="00000025"/>
    <w:name w:val="WW8Num41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85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8" w15:restartNumberingAfterBreak="0">
    <w:nsid w:val="00000026"/>
    <w:multiLevelType w:val="multilevel"/>
    <w:tmpl w:val="00000026"/>
    <w:name w:val="WW8Num42"/>
    <w:lvl w:ilvl="0">
      <w:start w:val="1"/>
      <w:numFmt w:val="decimal"/>
      <w:suff w:val="nothing"/>
      <w:lvlText w:val="K-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7"/>
    <w:multiLevelType w:val="multilevel"/>
    <w:tmpl w:val="00000027"/>
    <w:name w:val="WW8Num43"/>
    <w:lvl w:ilvl="0">
      <w:start w:val="1"/>
      <w:numFmt w:val="decimal"/>
      <w:suff w:val="nothing"/>
      <w:lvlText w:val="A-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A-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8"/>
    <w:multiLevelType w:val="multilevel"/>
    <w:tmpl w:val="00000028"/>
    <w:name w:val="WW8Num4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9"/>
    <w:multiLevelType w:val="multilevel"/>
    <w:tmpl w:val="00000029"/>
    <w:name w:val="WW8Num45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567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2" w15:restartNumberingAfterBreak="0">
    <w:nsid w:val="0000002A"/>
    <w:multiLevelType w:val="multilevel"/>
    <w:tmpl w:val="0000002A"/>
    <w:name w:val="WW8Num46"/>
    <w:lvl w:ilvl="0">
      <w:start w:val="1"/>
      <w:numFmt w:val="decimal"/>
      <w:suff w:val="nothing"/>
      <w:lvlText w:val="L-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B"/>
    <w:multiLevelType w:val="multilevel"/>
    <w:tmpl w:val="0000002B"/>
    <w:name w:val="WW8Num59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850"/>
      </w:pPr>
      <w:rPr>
        <w:rFonts w:ascii="Wingdings 2" w:hAnsi="Wingdings 2" w:cs="OpenSymbol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1134"/>
      </w:pPr>
      <w:rPr>
        <w:rFonts w:ascii="Times New Roman" w:hAnsi="Times New Roman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4" w15:restartNumberingAfterBreak="0">
    <w:nsid w:val="0000002C"/>
    <w:multiLevelType w:val="multilevel"/>
    <w:tmpl w:val="0000002C"/>
    <w:name w:val="WW8Num60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85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5" w15:restartNumberingAfterBreak="0">
    <w:nsid w:val="0000002D"/>
    <w:multiLevelType w:val="multilevel"/>
    <w:tmpl w:val="0000002D"/>
    <w:name w:val="WW8Num61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85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6" w15:restartNumberingAfterBreak="0">
    <w:nsid w:val="0000002E"/>
    <w:multiLevelType w:val="multilevel"/>
    <w:tmpl w:val="0000002E"/>
    <w:name w:val="WW8Num62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85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7" w15:restartNumberingAfterBreak="0">
    <w:nsid w:val="0000002F"/>
    <w:multiLevelType w:val="multilevel"/>
    <w:tmpl w:val="0000002F"/>
    <w:name w:val="WW8Num63"/>
    <w:lvl w:ilvl="0">
      <w:start w:val="1"/>
      <w:numFmt w:val="bullet"/>
      <w:suff w:val="space"/>
      <w:lvlText w:val=""/>
      <w:lvlJc w:val="left"/>
      <w:pPr>
        <w:tabs>
          <w:tab w:val="num" w:pos="0"/>
        </w:tabs>
        <w:ind w:left="0" w:firstLine="850"/>
      </w:pPr>
      <w:rPr>
        <w:rFonts w:ascii="Wingdings 2" w:hAnsi="Wingdings 2" w:cs="OpenSymbol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1134"/>
      </w:pPr>
      <w:rPr>
        <w:rFonts w:ascii="Times New Roman" w:hAnsi="Times New Roman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8" w15:restartNumberingAfterBreak="0">
    <w:nsid w:val="00000030"/>
    <w:multiLevelType w:val="multilevel"/>
    <w:tmpl w:val="00000030"/>
    <w:name w:val="WW8Num6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1"/>
    <w:multiLevelType w:val="multilevel"/>
    <w:tmpl w:val="00000031"/>
    <w:name w:val="WW8Num6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2"/>
    <w:multiLevelType w:val="multilevel"/>
    <w:tmpl w:val="D8ACEFAA"/>
    <w:lvl w:ilvl="0">
      <w:start w:val="1"/>
      <w:numFmt w:val="none"/>
      <w:pStyle w:val="Manolentcent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00000042"/>
    <w:multiLevelType w:val="multilevel"/>
    <w:tmpl w:val="0000004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1AF5389"/>
    <w:multiLevelType w:val="multilevel"/>
    <w:tmpl w:val="C9486848"/>
    <w:styleLink w:val="WW8Num15"/>
    <w:lvl w:ilvl="0">
      <w:start w:val="1"/>
      <w:numFmt w:val="decimal"/>
      <w:pStyle w:val="Manoheading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454"/>
      </w:pPr>
    </w:lvl>
    <w:lvl w:ilvl="2">
      <w:start w:val="1"/>
      <w:numFmt w:val="decimal"/>
      <w:suff w:val="space"/>
      <w:lvlText w:val="%1.%2.%3."/>
      <w:lvlJc w:val="left"/>
      <w:pPr>
        <w:ind w:left="0" w:firstLine="454"/>
      </w:pPr>
    </w:lvl>
    <w:lvl w:ilvl="3">
      <w:start w:val="1"/>
      <w:numFmt w:val="decimal"/>
      <w:suff w:val="space"/>
      <w:lvlText w:val="%1.%2.%3.%4."/>
      <w:lvlJc w:val="left"/>
      <w:pPr>
        <w:ind w:left="0" w:firstLine="454"/>
      </w:pPr>
    </w:lvl>
    <w:lvl w:ilvl="4">
      <w:numFmt w:val="bullet"/>
      <w:lvlText w:val="–"/>
      <w:lvlJc w:val="left"/>
      <w:pPr>
        <w:ind w:left="0" w:firstLine="1984"/>
      </w:pPr>
      <w:rPr>
        <w:rFonts w:ascii="Times New Roman" w:hAnsi="Times New Roman" w:cs="OpenSymbol, 'Arial Unicode MS'"/>
      </w:r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53" w15:restartNumberingAfterBreak="0">
    <w:nsid w:val="08DA3468"/>
    <w:multiLevelType w:val="hybridMultilevel"/>
    <w:tmpl w:val="536811E4"/>
    <w:lvl w:ilvl="0" w:tplc="E4D4518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A28447E"/>
    <w:multiLevelType w:val="hybridMultilevel"/>
    <w:tmpl w:val="091CF9D2"/>
    <w:lvl w:ilvl="0" w:tplc="B02C3298">
      <w:start w:val="1"/>
      <w:numFmt w:val="bullet"/>
      <w:pStyle w:val="IFBullets1"/>
      <w:lvlText w:val=""/>
      <w:lvlJc w:val="left"/>
      <w:pPr>
        <w:ind w:left="2865" w:hanging="129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0B045B58"/>
    <w:multiLevelType w:val="singleLevel"/>
    <w:tmpl w:val="366640E0"/>
    <w:lvl w:ilvl="0">
      <w:start w:val="1"/>
      <w:numFmt w:val="bullet"/>
      <w:pStyle w:val="TaBult1"/>
      <w:lvlText w:val=""/>
      <w:lvlJc w:val="left"/>
      <w:pPr>
        <w:tabs>
          <w:tab w:val="num" w:pos="425"/>
        </w:tabs>
        <w:ind w:left="425" w:hanging="283"/>
      </w:pPr>
      <w:rPr>
        <w:rFonts w:ascii="Symbol" w:hAnsi="Symbol" w:hint="default"/>
      </w:rPr>
    </w:lvl>
  </w:abstractNum>
  <w:abstractNum w:abstractNumId="56" w15:restartNumberingAfterBreak="0">
    <w:nsid w:val="1A893FF8"/>
    <w:multiLevelType w:val="multilevel"/>
    <w:tmpl w:val="B46647E4"/>
    <w:styleLink w:val="WW8Num22"/>
    <w:lvl w:ilvl="0">
      <w:start w:val="1"/>
      <w:numFmt w:val="decimal"/>
      <w:suff w:val="nothing"/>
      <w:lvlText w:val="R-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57" w15:restartNumberingAfterBreak="0">
    <w:nsid w:val="1DCA7A19"/>
    <w:multiLevelType w:val="multilevel"/>
    <w:tmpl w:val="6AC226AE"/>
    <w:lvl w:ilvl="0">
      <w:start w:val="1"/>
      <w:numFmt w:val="bullet"/>
      <w:pStyle w:val="VPbulletminusas1lygis"/>
      <w:lvlText w:val="-"/>
      <w:lvlJc w:val="left"/>
      <w:pPr>
        <w:tabs>
          <w:tab w:val="num" w:pos="709"/>
        </w:tabs>
        <w:ind w:left="709" w:hanging="42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1EE73FFF"/>
    <w:multiLevelType w:val="multilevel"/>
    <w:tmpl w:val="0638DC9C"/>
    <w:styleLink w:val="Elentelesbullet"/>
    <w:lvl w:ilvl="0">
      <w:start w:val="1"/>
      <w:numFmt w:val="bullet"/>
      <w:pStyle w:val="VPlentelesbullet1lygis"/>
      <w:lvlText w:val=""/>
      <w:lvlJc w:val="left"/>
      <w:pPr>
        <w:ind w:left="284" w:hanging="284"/>
      </w:pPr>
      <w:rPr>
        <w:rFonts w:ascii="Symbol" w:hAnsi="Symbol" w:hint="default"/>
        <w:sz w:val="18"/>
      </w:rPr>
    </w:lvl>
    <w:lvl w:ilvl="1">
      <w:start w:val="1"/>
      <w:numFmt w:val="bullet"/>
      <w:pStyle w:val="VPlentelesbullet2lygis"/>
      <w:lvlText w:val="•"/>
      <w:lvlJc w:val="left"/>
      <w:pPr>
        <w:ind w:left="568" w:hanging="284"/>
      </w:pPr>
      <w:rPr>
        <w:rFonts w:ascii="Arial" w:hAnsi="Arial" w:hint="default"/>
        <w:sz w:val="18"/>
      </w:rPr>
    </w:lvl>
    <w:lvl w:ilvl="2">
      <w:start w:val="1"/>
      <w:numFmt w:val="bullet"/>
      <w:pStyle w:val="VPlentelesbullet3lygis"/>
      <w:lvlText w:val="o"/>
      <w:lvlJc w:val="left"/>
      <w:pPr>
        <w:ind w:left="852" w:hanging="284"/>
      </w:pPr>
      <w:rPr>
        <w:rFonts w:ascii="Arial" w:hAnsi="Arial" w:hint="default"/>
        <w:sz w:val="10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59" w15:restartNumberingAfterBreak="0">
    <w:nsid w:val="205800B2"/>
    <w:multiLevelType w:val="multilevel"/>
    <w:tmpl w:val="742299A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223A39ED"/>
    <w:multiLevelType w:val="multilevel"/>
    <w:tmpl w:val="0638DC9C"/>
    <w:numStyleLink w:val="Elentelesbullet"/>
  </w:abstractNum>
  <w:abstractNum w:abstractNumId="61" w15:restartNumberingAfterBreak="0">
    <w:nsid w:val="25BF42F1"/>
    <w:multiLevelType w:val="multilevel"/>
    <w:tmpl w:val="5E8229EA"/>
    <w:lvl w:ilvl="0">
      <w:start w:val="1"/>
      <w:numFmt w:val="decimal"/>
      <w:pStyle w:val="VPnumeracija1lygis"/>
      <w:lvlText w:val="%1."/>
      <w:lvlJc w:val="left"/>
      <w:pPr>
        <w:ind w:left="709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VPnumeracija2lygis"/>
      <w:lvlText w:val="%1.%2."/>
      <w:lvlJc w:val="left"/>
      <w:pPr>
        <w:ind w:left="1276" w:hanging="567"/>
      </w:pPr>
      <w:rPr>
        <w:rFonts w:hint="default"/>
      </w:rPr>
    </w:lvl>
    <w:lvl w:ilvl="2">
      <w:start w:val="1"/>
      <w:numFmt w:val="decimal"/>
      <w:pStyle w:val="VPnumeracija3lygis"/>
      <w:lvlText w:val="%1.%2.%3."/>
      <w:lvlJc w:val="left"/>
      <w:pPr>
        <w:ind w:left="1985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62" w15:restartNumberingAfterBreak="0">
    <w:nsid w:val="25F9750B"/>
    <w:multiLevelType w:val="hybridMultilevel"/>
    <w:tmpl w:val="AF049B5A"/>
    <w:lvl w:ilvl="0" w:tplc="E410C288">
      <w:start w:val="1"/>
      <w:numFmt w:val="bullet"/>
      <w:pStyle w:val="VPBullet1lygi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6787B04"/>
    <w:multiLevelType w:val="multilevel"/>
    <w:tmpl w:val="5D24BC54"/>
    <w:styleLink w:val="bul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8A17405"/>
    <w:multiLevelType w:val="hybridMultilevel"/>
    <w:tmpl w:val="53265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DE65AC"/>
    <w:multiLevelType w:val="multilevel"/>
    <w:tmpl w:val="97C00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29DF19EF"/>
    <w:multiLevelType w:val="multilevel"/>
    <w:tmpl w:val="71FAE3D6"/>
    <w:name w:val="minusai"/>
    <w:styleLink w:val="Eminusas"/>
    <w:lvl w:ilvl="0">
      <w:start w:val="1"/>
      <w:numFmt w:val="bullet"/>
      <w:lvlText w:val="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2BA63EB1"/>
    <w:multiLevelType w:val="multilevel"/>
    <w:tmpl w:val="9D9A8A3A"/>
    <w:lvl w:ilvl="0">
      <w:start w:val="1"/>
      <w:numFmt w:val="upperLetter"/>
      <w:pStyle w:val="VPpriedas1lygis"/>
      <w:lvlText w:val="Priedas %1."/>
      <w:lvlJc w:val="left"/>
      <w:pPr>
        <w:tabs>
          <w:tab w:val="num" w:pos="1701"/>
        </w:tabs>
        <w:ind w:left="1701" w:hanging="170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VPpriedas2lygis"/>
      <w:lvlText w:val="Priedas %1.%2."/>
      <w:lvlJc w:val="left"/>
      <w:pPr>
        <w:tabs>
          <w:tab w:val="num" w:pos="1985"/>
        </w:tabs>
        <w:ind w:left="1985" w:hanging="1985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VPpriedas3lygis"/>
      <w:lvlText w:val="Priedas %1.%2.%3.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8"/>
      </w:rPr>
    </w:lvl>
    <w:lvl w:ilvl="3">
      <w:start w:val="1"/>
      <w:numFmt w:val="decimal"/>
      <w:pStyle w:val="VPpriedas4lygis"/>
      <w:lvlText w:val="Priedas %1.%2.%3.%4.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4">
      <w:start w:val="1"/>
      <w:numFmt w:val="decimal"/>
      <w:lvlText w:val="Priedas %1.%2.%3.%4.%5."/>
      <w:lvlJc w:val="left"/>
      <w:pPr>
        <w:tabs>
          <w:tab w:val="num" w:pos="2268"/>
        </w:tabs>
        <w:ind w:left="2268" w:hanging="226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lvlText w:val="Priedas %1.%2.%3.%4.%5.%6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6">
      <w:start w:val="1"/>
      <w:numFmt w:val="decimal"/>
      <w:lvlText w:val="Priedas %1.%2.%3.%4.%5.%6.%7.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7">
      <w:start w:val="1"/>
      <w:numFmt w:val="decimal"/>
      <w:lvlText w:val="Priedas %1.%2.%3.%4.%5.%6.%7.%8."/>
      <w:lvlJc w:val="left"/>
      <w:pPr>
        <w:tabs>
          <w:tab w:val="num" w:pos="3122"/>
        </w:tabs>
        <w:ind w:left="3122" w:hanging="3122"/>
      </w:pPr>
      <w:rPr>
        <w:rFonts w:hint="default"/>
      </w:rPr>
    </w:lvl>
    <w:lvl w:ilvl="8">
      <w:start w:val="1"/>
      <w:numFmt w:val="decimal"/>
      <w:lvlText w:val="Priedas %1.%2.%3.%4.%5.%6.%7.%8.%9."/>
      <w:lvlJc w:val="left"/>
      <w:pPr>
        <w:tabs>
          <w:tab w:val="num" w:pos="3406"/>
        </w:tabs>
        <w:ind w:left="3406" w:hanging="3406"/>
      </w:pPr>
      <w:rPr>
        <w:rFonts w:hint="default"/>
      </w:rPr>
    </w:lvl>
  </w:abstractNum>
  <w:abstractNum w:abstractNumId="68" w15:restartNumberingAfterBreak="0">
    <w:nsid w:val="2E7B6939"/>
    <w:multiLevelType w:val="multilevel"/>
    <w:tmpl w:val="E376BDE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  <w:lvl w:ilvl="2">
      <w:start w:val="1"/>
      <w:numFmt w:val="bullet"/>
      <w:pStyle w:val="VPbulletminusas3lygis"/>
      <w:lvlText w:val="-"/>
      <w:lvlJc w:val="left"/>
      <w:pPr>
        <w:tabs>
          <w:tab w:val="num" w:pos="1985"/>
        </w:tabs>
        <w:ind w:left="1985" w:hanging="709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2E83077B"/>
    <w:multiLevelType w:val="hybridMultilevel"/>
    <w:tmpl w:val="3D427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FEF20A8"/>
    <w:multiLevelType w:val="multilevel"/>
    <w:tmpl w:val="742299A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31CC2D47"/>
    <w:multiLevelType w:val="multilevel"/>
    <w:tmpl w:val="5C6051B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>
      <w:start w:val="1"/>
      <w:numFmt w:val="bullet"/>
      <w:pStyle w:val="VPbulletminusas2lygis"/>
      <w:lvlText w:val="-"/>
      <w:lvlJc w:val="left"/>
      <w:pPr>
        <w:tabs>
          <w:tab w:val="num" w:pos="1276"/>
        </w:tabs>
        <w:ind w:left="1276" w:hanging="567"/>
      </w:pPr>
      <w:rPr>
        <w:rFonts w:ascii="Arial" w:hAnsi="Arial" w:hint="default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36C72C28"/>
    <w:multiLevelType w:val="hybridMultilevel"/>
    <w:tmpl w:val="61126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9E95127"/>
    <w:multiLevelType w:val="hybridMultilevel"/>
    <w:tmpl w:val="F9002556"/>
    <w:lvl w:ilvl="0" w:tplc="A2B2FCE2">
      <w:start w:val="1"/>
      <w:numFmt w:val="bullet"/>
      <w:pStyle w:val="ListBullet3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b w:val="0"/>
        <w:i w:val="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B2701EA"/>
    <w:multiLevelType w:val="hybridMultilevel"/>
    <w:tmpl w:val="6BC270C6"/>
    <w:lvl w:ilvl="0" w:tplc="FF863E4E">
      <w:start w:val="1"/>
      <w:numFmt w:val="decimal"/>
      <w:pStyle w:val="VPlentelespavadinimas"/>
      <w:lvlText w:val="Lent. %1. 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ED35E5F"/>
    <w:multiLevelType w:val="hybridMultilevel"/>
    <w:tmpl w:val="4052D45E"/>
    <w:lvl w:ilvl="0" w:tplc="D350612C">
      <w:start w:val="1"/>
      <w:numFmt w:val="bullet"/>
      <w:pStyle w:val="IFBulletsLevel2"/>
      <w:lvlText w:val="-"/>
      <w:lvlJc w:val="left"/>
      <w:pPr>
        <w:ind w:left="1797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6" w15:restartNumberingAfterBreak="0">
    <w:nsid w:val="3F7B15A4"/>
    <w:multiLevelType w:val="hybridMultilevel"/>
    <w:tmpl w:val="67244A14"/>
    <w:lvl w:ilvl="0" w:tplc="D27C7AA4">
      <w:start w:val="1"/>
      <w:numFmt w:val="bullet"/>
      <w:pStyle w:val="VPBullet2lygis"/>
      <w:lvlText w:val="o"/>
      <w:lvlJc w:val="left"/>
      <w:pPr>
        <w:ind w:left="1040" w:hanging="360"/>
      </w:pPr>
      <w:rPr>
        <w:rFonts w:ascii="Courier New" w:hAnsi="Courier New" w:cs="Courier New" w:hint="default"/>
        <w:color w:val="auto"/>
        <w:u w:color="FFFFFF"/>
      </w:rPr>
    </w:lvl>
    <w:lvl w:ilvl="1" w:tplc="0427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7" w15:restartNumberingAfterBreak="0">
    <w:nsid w:val="431A109D"/>
    <w:multiLevelType w:val="hybridMultilevel"/>
    <w:tmpl w:val="446A19E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 w15:restartNumberingAfterBreak="0">
    <w:nsid w:val="4C5F16BC"/>
    <w:multiLevelType w:val="hybridMultilevel"/>
    <w:tmpl w:val="C090E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7CF76E9"/>
    <w:multiLevelType w:val="hybridMultilevel"/>
    <w:tmpl w:val="B5BEC10E"/>
    <w:lvl w:ilvl="0" w:tplc="D1264148">
      <w:start w:val="1"/>
      <w:numFmt w:val="bullet"/>
      <w:lvlText w:val="-"/>
      <w:lvlJc w:val="left"/>
      <w:pPr>
        <w:ind w:left="1440" w:hanging="360"/>
      </w:pPr>
      <w:rPr>
        <w:rFonts w:ascii="Times New Roman" w:eastAsia="WenQuanYi Micro He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58212B0A"/>
    <w:multiLevelType w:val="hybridMultilevel"/>
    <w:tmpl w:val="AF0A8EC6"/>
    <w:lvl w:ilvl="0" w:tplc="042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1" w15:restartNumberingAfterBreak="0">
    <w:nsid w:val="5D1121D6"/>
    <w:multiLevelType w:val="hybridMultilevel"/>
    <w:tmpl w:val="7B56F4B0"/>
    <w:lvl w:ilvl="0" w:tplc="3B20B41A">
      <w:start w:val="1"/>
      <w:numFmt w:val="bullet"/>
      <w:pStyle w:val="ListBullet5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b w:val="0"/>
        <w:i w:val="0"/>
        <w:sz w:val="20"/>
      </w:rPr>
    </w:lvl>
    <w:lvl w:ilvl="1" w:tplc="042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E4717CF"/>
    <w:multiLevelType w:val="multilevel"/>
    <w:tmpl w:val="EBF6E74C"/>
    <w:name w:val="hed1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16365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hint="default"/>
      </w:rPr>
    </w:lvl>
  </w:abstractNum>
  <w:abstractNum w:abstractNumId="83" w15:restartNumberingAfterBreak="0">
    <w:nsid w:val="5FA91210"/>
    <w:multiLevelType w:val="multilevel"/>
    <w:tmpl w:val="2C3EC2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tabs>
          <w:tab w:val="num" w:pos="1008"/>
        </w:tabs>
        <w:ind w:left="864" w:hanging="576"/>
      </w:pPr>
      <w:rPr>
        <w:rFonts w:hint="default"/>
      </w:rPr>
    </w:lvl>
    <w:lvl w:ilvl="2">
      <w:start w:val="1"/>
      <w:numFmt w:val="decimal"/>
      <w:pStyle w:val="ListNumber3"/>
      <w:lvlText w:val="%2.%1.%3."/>
      <w:lvlJc w:val="left"/>
      <w:pPr>
        <w:tabs>
          <w:tab w:val="num" w:pos="1944"/>
        </w:tabs>
        <w:ind w:left="1440" w:hanging="576"/>
      </w:pPr>
      <w:rPr>
        <w:rFonts w:hint="default"/>
      </w:rPr>
    </w:lvl>
    <w:lvl w:ilvl="3">
      <w:start w:val="1"/>
      <w:numFmt w:val="decimal"/>
      <w:lvlText w:val="%3.%1.%2.%4"/>
      <w:lvlJc w:val="left"/>
      <w:pPr>
        <w:tabs>
          <w:tab w:val="num" w:pos="1728"/>
        </w:tabs>
        <w:ind w:left="1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16"/>
        </w:tabs>
        <w:ind w:left="2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8"/>
        </w:tabs>
        <w:ind w:left="2448" w:hanging="1584"/>
      </w:pPr>
      <w:rPr>
        <w:rFonts w:hint="default"/>
      </w:rPr>
    </w:lvl>
  </w:abstractNum>
  <w:abstractNum w:abstractNumId="84" w15:restartNumberingAfterBreak="0">
    <w:nsid w:val="62FD4EF6"/>
    <w:multiLevelType w:val="hybridMultilevel"/>
    <w:tmpl w:val="036ECC4E"/>
    <w:lvl w:ilvl="0" w:tplc="567AFA80">
      <w:start w:val="1"/>
      <w:numFmt w:val="decimal"/>
      <w:pStyle w:val="VPpaveikslopavadinimas"/>
      <w:lvlText w:val="Pav. %1. 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28A7DE" w:tentative="1">
      <w:start w:val="1"/>
      <w:numFmt w:val="lowerLetter"/>
      <w:lvlText w:val="%2."/>
      <w:lvlJc w:val="left"/>
      <w:pPr>
        <w:ind w:left="1440" w:hanging="360"/>
      </w:pPr>
    </w:lvl>
    <w:lvl w:ilvl="2" w:tplc="79BCB3BC" w:tentative="1">
      <w:start w:val="1"/>
      <w:numFmt w:val="lowerRoman"/>
      <w:lvlText w:val="%3."/>
      <w:lvlJc w:val="right"/>
      <w:pPr>
        <w:ind w:left="2160" w:hanging="180"/>
      </w:pPr>
    </w:lvl>
    <w:lvl w:ilvl="3" w:tplc="9FF06AD2" w:tentative="1">
      <w:start w:val="1"/>
      <w:numFmt w:val="decimal"/>
      <w:lvlText w:val="%4."/>
      <w:lvlJc w:val="left"/>
      <w:pPr>
        <w:ind w:left="2880" w:hanging="360"/>
      </w:pPr>
    </w:lvl>
    <w:lvl w:ilvl="4" w:tplc="8190E2F6" w:tentative="1">
      <w:start w:val="1"/>
      <w:numFmt w:val="lowerLetter"/>
      <w:lvlText w:val="%5."/>
      <w:lvlJc w:val="left"/>
      <w:pPr>
        <w:ind w:left="3600" w:hanging="360"/>
      </w:pPr>
    </w:lvl>
    <w:lvl w:ilvl="5" w:tplc="91BA14D8" w:tentative="1">
      <w:start w:val="1"/>
      <w:numFmt w:val="lowerRoman"/>
      <w:lvlText w:val="%6."/>
      <w:lvlJc w:val="right"/>
      <w:pPr>
        <w:ind w:left="4320" w:hanging="180"/>
      </w:pPr>
    </w:lvl>
    <w:lvl w:ilvl="6" w:tplc="20CA65DC" w:tentative="1">
      <w:start w:val="1"/>
      <w:numFmt w:val="decimal"/>
      <w:lvlText w:val="%7."/>
      <w:lvlJc w:val="left"/>
      <w:pPr>
        <w:ind w:left="5040" w:hanging="360"/>
      </w:pPr>
    </w:lvl>
    <w:lvl w:ilvl="7" w:tplc="02A0F0DC" w:tentative="1">
      <w:start w:val="1"/>
      <w:numFmt w:val="lowerLetter"/>
      <w:lvlText w:val="%8."/>
      <w:lvlJc w:val="left"/>
      <w:pPr>
        <w:ind w:left="5760" w:hanging="360"/>
      </w:pPr>
    </w:lvl>
    <w:lvl w:ilvl="8" w:tplc="CF660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E84714"/>
    <w:multiLevelType w:val="multilevel"/>
    <w:tmpl w:val="9CF28102"/>
    <w:styleLink w:val="EBullets"/>
    <w:lvl w:ilvl="0">
      <w:start w:val="1"/>
      <w:numFmt w:val="bullet"/>
      <w:pStyle w:val="VPbullet1lygis0"/>
      <w:lvlText w:val="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color w:val="auto"/>
      </w:rPr>
    </w:lvl>
    <w:lvl w:ilvl="1">
      <w:start w:val="1"/>
      <w:numFmt w:val="bullet"/>
      <w:pStyle w:val="VPbullet2lygis0"/>
      <w:lvlText w:val="•"/>
      <w:lvlJc w:val="left"/>
      <w:pPr>
        <w:tabs>
          <w:tab w:val="num" w:pos="851"/>
        </w:tabs>
        <w:ind w:left="568" w:firstLine="0"/>
      </w:pPr>
      <w:rPr>
        <w:rFonts w:ascii="Arial" w:hAnsi="Arial" w:hint="default"/>
      </w:rPr>
    </w:lvl>
    <w:lvl w:ilvl="2">
      <w:start w:val="1"/>
      <w:numFmt w:val="bullet"/>
      <w:pStyle w:val="VPbullet3lygis"/>
      <w:lvlText w:val="o"/>
      <w:lvlJc w:val="left"/>
      <w:pPr>
        <w:tabs>
          <w:tab w:val="num" w:pos="1135"/>
        </w:tabs>
        <w:ind w:left="852" w:firstLine="0"/>
      </w:pPr>
      <w:rPr>
        <w:rFonts w:ascii="Arial" w:hAnsi="Arial" w:hint="default"/>
        <w:sz w:val="14"/>
      </w:rPr>
    </w:lvl>
    <w:lvl w:ilvl="3">
      <w:start w:val="1"/>
      <w:numFmt w:val="bullet"/>
      <w:lvlText w:val=""/>
      <w:lvlJc w:val="left"/>
      <w:pPr>
        <w:tabs>
          <w:tab w:val="num" w:pos="1419"/>
        </w:tabs>
        <w:ind w:left="1136" w:firstLine="0"/>
      </w:pPr>
      <w:rPr>
        <w:rFonts w:ascii="Symbol" w:hAnsi="Symbol" w:hint="default"/>
        <w:color w:val="auto"/>
      </w:rPr>
    </w:lvl>
    <w:lvl w:ilvl="4">
      <w:start w:val="1"/>
      <w:numFmt w:val="bullet"/>
      <w:lvlText w:val="•"/>
      <w:lvlJc w:val="left"/>
      <w:pPr>
        <w:tabs>
          <w:tab w:val="num" w:pos="1703"/>
        </w:tabs>
        <w:ind w:left="1420" w:firstLine="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1987"/>
        </w:tabs>
        <w:ind w:left="170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198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272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556" w:firstLine="0"/>
      </w:pPr>
      <w:rPr>
        <w:rFonts w:hint="default"/>
      </w:rPr>
    </w:lvl>
  </w:abstractNum>
  <w:abstractNum w:abstractNumId="86" w15:restartNumberingAfterBreak="0">
    <w:nsid w:val="77665E3B"/>
    <w:multiLevelType w:val="hybridMultilevel"/>
    <w:tmpl w:val="7C9E5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6D0B68"/>
    <w:multiLevelType w:val="multilevel"/>
    <w:tmpl w:val="FA72AA4C"/>
    <w:lvl w:ilvl="0">
      <w:start w:val="1"/>
      <w:numFmt w:val="decimal"/>
      <w:pStyle w:val="BBListNumber"/>
      <w:lvlText w:val="%1.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1247" w:hanging="62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Restart w:val="0"/>
      <w:lvlText w:val="%1.%2.%3"/>
      <w:lvlJc w:val="left"/>
      <w:pPr>
        <w:tabs>
          <w:tab w:val="num" w:pos="1724"/>
        </w:tabs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 w:hint="default"/>
      </w:rPr>
    </w:lvl>
  </w:abstractNum>
  <w:abstractNum w:abstractNumId="88" w15:restartNumberingAfterBreak="0">
    <w:nsid w:val="7CE832DD"/>
    <w:multiLevelType w:val="multilevel"/>
    <w:tmpl w:val="2A66098A"/>
    <w:styleLink w:val="WW8Num21"/>
    <w:lvl w:ilvl="0">
      <w:numFmt w:val="bullet"/>
      <w:lvlText w:val=""/>
      <w:lvlJc w:val="left"/>
      <w:pPr>
        <w:ind w:left="720" w:hanging="360"/>
      </w:pPr>
      <w:rPr>
        <w:rFonts w:ascii="Wingdings 2" w:hAnsi="Wingdings 2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89" w15:restartNumberingAfterBreak="0">
    <w:nsid w:val="7DAF67B8"/>
    <w:multiLevelType w:val="multilevel"/>
    <w:tmpl w:val="7F16EBEE"/>
    <w:styleLink w:val="WW8Num16"/>
    <w:lvl w:ilvl="0">
      <w:numFmt w:val="bullet"/>
      <w:pStyle w:val="Manopriedas"/>
      <w:lvlText w:val="–"/>
      <w:lvlJc w:val="left"/>
      <w:pPr>
        <w:ind w:left="0" w:firstLine="1417"/>
      </w:pPr>
      <w:rPr>
        <w:rFonts w:ascii="Times New Roman" w:hAnsi="Times New Roman" w:cs="OpenSymbol, 'Arial Unicode MS'"/>
      </w:rPr>
    </w:lvl>
    <w:lvl w:ilvl="1">
      <w:numFmt w:val="bullet"/>
      <w:lvlText w:val="◦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320" w:hanging="360"/>
      </w:pPr>
      <w:rPr>
        <w:rFonts w:ascii="OpenSymbol, 'Arial Unicode MS'" w:hAnsi="OpenSymbol, 'Arial Unicode MS'" w:cs="OpenSymbol, 'Arial Unicode MS'"/>
      </w:rPr>
    </w:lvl>
  </w:abstractNum>
  <w:num w:numId="1" w16cid:durableId="56557634">
    <w:abstractNumId w:val="52"/>
  </w:num>
  <w:num w:numId="2" w16cid:durableId="528952948">
    <w:abstractNumId w:val="89"/>
  </w:num>
  <w:num w:numId="3" w16cid:durableId="313997548">
    <w:abstractNumId w:val="88"/>
  </w:num>
  <w:num w:numId="4" w16cid:durableId="1444224309">
    <w:abstractNumId w:val="56"/>
  </w:num>
  <w:num w:numId="5" w16cid:durableId="1430538602">
    <w:abstractNumId w:val="65"/>
  </w:num>
  <w:num w:numId="6" w16cid:durableId="1234926412">
    <w:abstractNumId w:val="4"/>
  </w:num>
  <w:num w:numId="7" w16cid:durableId="896553192">
    <w:abstractNumId w:val="0"/>
  </w:num>
  <w:num w:numId="8" w16cid:durableId="559824599">
    <w:abstractNumId w:val="1"/>
  </w:num>
  <w:num w:numId="9" w16cid:durableId="956646706">
    <w:abstractNumId w:val="2"/>
  </w:num>
  <w:num w:numId="10" w16cid:durableId="1296375304">
    <w:abstractNumId w:val="83"/>
  </w:num>
  <w:num w:numId="11" w16cid:durableId="677536789">
    <w:abstractNumId w:val="3"/>
  </w:num>
  <w:num w:numId="12" w16cid:durableId="1812669063">
    <w:abstractNumId w:val="73"/>
  </w:num>
  <w:num w:numId="13" w16cid:durableId="148861796">
    <w:abstractNumId w:val="81"/>
  </w:num>
  <w:num w:numId="14" w16cid:durableId="237131119">
    <w:abstractNumId w:val="84"/>
  </w:num>
  <w:num w:numId="15" w16cid:durableId="85153949">
    <w:abstractNumId w:val="74"/>
  </w:num>
  <w:num w:numId="16" w16cid:durableId="1067846514">
    <w:abstractNumId w:val="63"/>
  </w:num>
  <w:num w:numId="17" w16cid:durableId="285039213">
    <w:abstractNumId w:val="85"/>
  </w:num>
  <w:num w:numId="18" w16cid:durableId="98527659">
    <w:abstractNumId w:val="61"/>
  </w:num>
  <w:num w:numId="19" w16cid:durableId="819729167">
    <w:abstractNumId w:val="58"/>
  </w:num>
  <w:num w:numId="20" w16cid:durableId="2022927890">
    <w:abstractNumId w:val="60"/>
  </w:num>
  <w:num w:numId="21" w16cid:durableId="729307051">
    <w:abstractNumId w:val="66"/>
  </w:num>
  <w:num w:numId="22" w16cid:durableId="1615400547">
    <w:abstractNumId w:val="67"/>
  </w:num>
  <w:num w:numId="23" w16cid:durableId="1846289574">
    <w:abstractNumId w:val="57"/>
  </w:num>
  <w:num w:numId="24" w16cid:durableId="777212985">
    <w:abstractNumId w:val="71"/>
  </w:num>
  <w:num w:numId="25" w16cid:durableId="428937916">
    <w:abstractNumId w:val="68"/>
  </w:num>
  <w:num w:numId="26" w16cid:durableId="1451239605">
    <w:abstractNumId w:val="62"/>
  </w:num>
  <w:num w:numId="27" w16cid:durableId="1855996994">
    <w:abstractNumId w:val="76"/>
  </w:num>
  <w:num w:numId="28" w16cid:durableId="1611934182">
    <w:abstractNumId w:val="55"/>
  </w:num>
  <w:num w:numId="29" w16cid:durableId="771705316">
    <w:abstractNumId w:val="87"/>
  </w:num>
  <w:num w:numId="30" w16cid:durableId="1319267102">
    <w:abstractNumId w:val="54"/>
  </w:num>
  <w:num w:numId="31" w16cid:durableId="1997300669">
    <w:abstractNumId w:val="75"/>
  </w:num>
  <w:num w:numId="32" w16cid:durableId="1200170197">
    <w:abstractNumId w:val="53"/>
  </w:num>
  <w:num w:numId="33" w16cid:durableId="1094471715">
    <w:abstractNumId w:val="19"/>
  </w:num>
  <w:num w:numId="34" w16cid:durableId="1619027683">
    <w:abstractNumId w:val="50"/>
  </w:num>
  <w:num w:numId="35" w16cid:durableId="133840385">
    <w:abstractNumId w:val="59"/>
  </w:num>
  <w:num w:numId="36" w16cid:durableId="897209543">
    <w:abstractNumId w:val="70"/>
  </w:num>
  <w:num w:numId="37" w16cid:durableId="755059183">
    <w:abstractNumId w:val="80"/>
  </w:num>
  <w:num w:numId="38" w16cid:durableId="1331786044">
    <w:abstractNumId w:val="79"/>
  </w:num>
  <w:num w:numId="39" w16cid:durableId="1253855619">
    <w:abstractNumId w:val="40"/>
  </w:num>
  <w:num w:numId="40" w16cid:durableId="650718447">
    <w:abstractNumId w:val="41"/>
  </w:num>
  <w:num w:numId="41" w16cid:durableId="319189694">
    <w:abstractNumId w:val="51"/>
  </w:num>
  <w:num w:numId="42" w16cid:durableId="1440028413">
    <w:abstractNumId w:val="42"/>
  </w:num>
  <w:num w:numId="43" w16cid:durableId="149906145">
    <w:abstractNumId w:val="86"/>
  </w:num>
  <w:num w:numId="44" w16cid:durableId="1352803946">
    <w:abstractNumId w:val="64"/>
  </w:num>
  <w:num w:numId="45" w16cid:durableId="1821997304">
    <w:abstractNumId w:val="72"/>
  </w:num>
  <w:num w:numId="46" w16cid:durableId="1078211351">
    <w:abstractNumId w:val="77"/>
  </w:num>
  <w:num w:numId="47" w16cid:durableId="220483771">
    <w:abstractNumId w:val="78"/>
  </w:num>
  <w:num w:numId="48" w16cid:durableId="1459226763">
    <w:abstractNumId w:val="6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957"/>
    <w:rsid w:val="00000862"/>
    <w:rsid w:val="0000100F"/>
    <w:rsid w:val="00004405"/>
    <w:rsid w:val="000061AC"/>
    <w:rsid w:val="0000680E"/>
    <w:rsid w:val="000073DD"/>
    <w:rsid w:val="0001221D"/>
    <w:rsid w:val="000127A1"/>
    <w:rsid w:val="00012CE1"/>
    <w:rsid w:val="00014923"/>
    <w:rsid w:val="0001669E"/>
    <w:rsid w:val="00020987"/>
    <w:rsid w:val="000226DA"/>
    <w:rsid w:val="000229E2"/>
    <w:rsid w:val="00023453"/>
    <w:rsid w:val="00023ACC"/>
    <w:rsid w:val="00024EAA"/>
    <w:rsid w:val="00024EDB"/>
    <w:rsid w:val="00025416"/>
    <w:rsid w:val="00030EF2"/>
    <w:rsid w:val="00032006"/>
    <w:rsid w:val="000338C3"/>
    <w:rsid w:val="000402BF"/>
    <w:rsid w:val="000412A1"/>
    <w:rsid w:val="00042378"/>
    <w:rsid w:val="00043B02"/>
    <w:rsid w:val="000456D2"/>
    <w:rsid w:val="00045FBE"/>
    <w:rsid w:val="000465A7"/>
    <w:rsid w:val="000468A4"/>
    <w:rsid w:val="000476EE"/>
    <w:rsid w:val="00050CA3"/>
    <w:rsid w:val="000518D2"/>
    <w:rsid w:val="000556A5"/>
    <w:rsid w:val="0005583A"/>
    <w:rsid w:val="00056388"/>
    <w:rsid w:val="000565BB"/>
    <w:rsid w:val="00060FD4"/>
    <w:rsid w:val="00061B5A"/>
    <w:rsid w:val="000626DF"/>
    <w:rsid w:val="0006443F"/>
    <w:rsid w:val="00064A1F"/>
    <w:rsid w:val="00065FFE"/>
    <w:rsid w:val="0007056D"/>
    <w:rsid w:val="000755AD"/>
    <w:rsid w:val="00076289"/>
    <w:rsid w:val="000818AF"/>
    <w:rsid w:val="00086841"/>
    <w:rsid w:val="00087FB9"/>
    <w:rsid w:val="000906DC"/>
    <w:rsid w:val="00094411"/>
    <w:rsid w:val="00095558"/>
    <w:rsid w:val="000959B5"/>
    <w:rsid w:val="00095C07"/>
    <w:rsid w:val="00097461"/>
    <w:rsid w:val="000A1992"/>
    <w:rsid w:val="000A2C00"/>
    <w:rsid w:val="000A2CD9"/>
    <w:rsid w:val="000A34EC"/>
    <w:rsid w:val="000A3C53"/>
    <w:rsid w:val="000A55E1"/>
    <w:rsid w:val="000A603C"/>
    <w:rsid w:val="000A6E39"/>
    <w:rsid w:val="000B2A91"/>
    <w:rsid w:val="000B340F"/>
    <w:rsid w:val="000B417E"/>
    <w:rsid w:val="000B4251"/>
    <w:rsid w:val="000B4F24"/>
    <w:rsid w:val="000B4F38"/>
    <w:rsid w:val="000B5E7B"/>
    <w:rsid w:val="000C292B"/>
    <w:rsid w:val="000C5543"/>
    <w:rsid w:val="000C5CDD"/>
    <w:rsid w:val="000C6B71"/>
    <w:rsid w:val="000C7AAD"/>
    <w:rsid w:val="000D0102"/>
    <w:rsid w:val="000D1BA9"/>
    <w:rsid w:val="000D3817"/>
    <w:rsid w:val="000D38B8"/>
    <w:rsid w:val="000D41AE"/>
    <w:rsid w:val="000D524C"/>
    <w:rsid w:val="000E0369"/>
    <w:rsid w:val="000E0CD8"/>
    <w:rsid w:val="000E3385"/>
    <w:rsid w:val="000E41D9"/>
    <w:rsid w:val="000E45BC"/>
    <w:rsid w:val="000E5667"/>
    <w:rsid w:val="000E6B26"/>
    <w:rsid w:val="000E6D0F"/>
    <w:rsid w:val="000F0008"/>
    <w:rsid w:val="000F0E9B"/>
    <w:rsid w:val="000F1393"/>
    <w:rsid w:val="000F2B41"/>
    <w:rsid w:val="000F5DB5"/>
    <w:rsid w:val="000F6130"/>
    <w:rsid w:val="000F65C3"/>
    <w:rsid w:val="000F6A8E"/>
    <w:rsid w:val="000F6F43"/>
    <w:rsid w:val="000F788E"/>
    <w:rsid w:val="000F7BF7"/>
    <w:rsid w:val="001005A9"/>
    <w:rsid w:val="001007F6"/>
    <w:rsid w:val="00100C28"/>
    <w:rsid w:val="00104498"/>
    <w:rsid w:val="00104C2F"/>
    <w:rsid w:val="00106000"/>
    <w:rsid w:val="00106026"/>
    <w:rsid w:val="0010636F"/>
    <w:rsid w:val="00107905"/>
    <w:rsid w:val="00112DE3"/>
    <w:rsid w:val="001171E5"/>
    <w:rsid w:val="0012270D"/>
    <w:rsid w:val="001234B8"/>
    <w:rsid w:val="0013269B"/>
    <w:rsid w:val="0013513F"/>
    <w:rsid w:val="00140E45"/>
    <w:rsid w:val="00142898"/>
    <w:rsid w:val="00142CF2"/>
    <w:rsid w:val="00143F9C"/>
    <w:rsid w:val="00146E38"/>
    <w:rsid w:val="00150126"/>
    <w:rsid w:val="00150B19"/>
    <w:rsid w:val="00151D8D"/>
    <w:rsid w:val="00152FEE"/>
    <w:rsid w:val="00153095"/>
    <w:rsid w:val="0015441E"/>
    <w:rsid w:val="00156868"/>
    <w:rsid w:val="001616DE"/>
    <w:rsid w:val="001626D8"/>
    <w:rsid w:val="00165541"/>
    <w:rsid w:val="001676A7"/>
    <w:rsid w:val="001701BE"/>
    <w:rsid w:val="00171DE3"/>
    <w:rsid w:val="00175BF7"/>
    <w:rsid w:val="0017779B"/>
    <w:rsid w:val="00181B2F"/>
    <w:rsid w:val="00181FFE"/>
    <w:rsid w:val="0018228D"/>
    <w:rsid w:val="00182EA0"/>
    <w:rsid w:val="00184125"/>
    <w:rsid w:val="00185C40"/>
    <w:rsid w:val="00187C0A"/>
    <w:rsid w:val="00190BB1"/>
    <w:rsid w:val="0019280A"/>
    <w:rsid w:val="00192BA6"/>
    <w:rsid w:val="00195BDC"/>
    <w:rsid w:val="001A0141"/>
    <w:rsid w:val="001A05EB"/>
    <w:rsid w:val="001A3CAD"/>
    <w:rsid w:val="001A67CC"/>
    <w:rsid w:val="001A77B5"/>
    <w:rsid w:val="001B02D5"/>
    <w:rsid w:val="001B0D8B"/>
    <w:rsid w:val="001B138D"/>
    <w:rsid w:val="001B19F0"/>
    <w:rsid w:val="001B404A"/>
    <w:rsid w:val="001B54F5"/>
    <w:rsid w:val="001B5D94"/>
    <w:rsid w:val="001B7115"/>
    <w:rsid w:val="001C1B3C"/>
    <w:rsid w:val="001C2376"/>
    <w:rsid w:val="001C52F6"/>
    <w:rsid w:val="001C6E5A"/>
    <w:rsid w:val="001C77C6"/>
    <w:rsid w:val="001C7ABB"/>
    <w:rsid w:val="001D345F"/>
    <w:rsid w:val="001D4443"/>
    <w:rsid w:val="001E0AD1"/>
    <w:rsid w:val="001E7096"/>
    <w:rsid w:val="001E7164"/>
    <w:rsid w:val="001F0560"/>
    <w:rsid w:val="001F11F9"/>
    <w:rsid w:val="001F20BB"/>
    <w:rsid w:val="001F23C9"/>
    <w:rsid w:val="001F540F"/>
    <w:rsid w:val="001F5495"/>
    <w:rsid w:val="001F54C9"/>
    <w:rsid w:val="001F5FF0"/>
    <w:rsid w:val="001F63CA"/>
    <w:rsid w:val="002006B7"/>
    <w:rsid w:val="00201315"/>
    <w:rsid w:val="00203820"/>
    <w:rsid w:val="0020438E"/>
    <w:rsid w:val="00211031"/>
    <w:rsid w:val="00211EF1"/>
    <w:rsid w:val="00212495"/>
    <w:rsid w:val="00213285"/>
    <w:rsid w:val="00214F1F"/>
    <w:rsid w:val="00215128"/>
    <w:rsid w:val="00220440"/>
    <w:rsid w:val="00220D16"/>
    <w:rsid w:val="0022290D"/>
    <w:rsid w:val="00222A7C"/>
    <w:rsid w:val="0022310F"/>
    <w:rsid w:val="0022342D"/>
    <w:rsid w:val="00224117"/>
    <w:rsid w:val="0022436A"/>
    <w:rsid w:val="00225E2D"/>
    <w:rsid w:val="002267C1"/>
    <w:rsid w:val="002276DD"/>
    <w:rsid w:val="002300A1"/>
    <w:rsid w:val="0023041F"/>
    <w:rsid w:val="00231CB2"/>
    <w:rsid w:val="002335E0"/>
    <w:rsid w:val="00233B4C"/>
    <w:rsid w:val="00233DF7"/>
    <w:rsid w:val="00235483"/>
    <w:rsid w:val="00235A58"/>
    <w:rsid w:val="00236661"/>
    <w:rsid w:val="002367FA"/>
    <w:rsid w:val="00236E3C"/>
    <w:rsid w:val="002403F7"/>
    <w:rsid w:val="002405C6"/>
    <w:rsid w:val="002433B8"/>
    <w:rsid w:val="00244B80"/>
    <w:rsid w:val="00246092"/>
    <w:rsid w:val="00247AC2"/>
    <w:rsid w:val="00254181"/>
    <w:rsid w:val="0025472D"/>
    <w:rsid w:val="00255BFD"/>
    <w:rsid w:val="00255C6C"/>
    <w:rsid w:val="00255F79"/>
    <w:rsid w:val="00262363"/>
    <w:rsid w:val="00262648"/>
    <w:rsid w:val="00263602"/>
    <w:rsid w:val="00263655"/>
    <w:rsid w:val="00263DA0"/>
    <w:rsid w:val="00264071"/>
    <w:rsid w:val="002644E8"/>
    <w:rsid w:val="00264B96"/>
    <w:rsid w:val="00264FE5"/>
    <w:rsid w:val="002662AD"/>
    <w:rsid w:val="00270706"/>
    <w:rsid w:val="00271662"/>
    <w:rsid w:val="00271956"/>
    <w:rsid w:val="00272BDD"/>
    <w:rsid w:val="00272CB0"/>
    <w:rsid w:val="0027594F"/>
    <w:rsid w:val="00276D83"/>
    <w:rsid w:val="002777A7"/>
    <w:rsid w:val="002843DD"/>
    <w:rsid w:val="00286960"/>
    <w:rsid w:val="002913CB"/>
    <w:rsid w:val="00296461"/>
    <w:rsid w:val="002A10F2"/>
    <w:rsid w:val="002A1D8F"/>
    <w:rsid w:val="002A5E53"/>
    <w:rsid w:val="002A6B97"/>
    <w:rsid w:val="002A7336"/>
    <w:rsid w:val="002A7A9D"/>
    <w:rsid w:val="002B0E71"/>
    <w:rsid w:val="002B215F"/>
    <w:rsid w:val="002B2288"/>
    <w:rsid w:val="002B68DD"/>
    <w:rsid w:val="002C01F5"/>
    <w:rsid w:val="002C078F"/>
    <w:rsid w:val="002C20CB"/>
    <w:rsid w:val="002C3DA7"/>
    <w:rsid w:val="002C555F"/>
    <w:rsid w:val="002C68A4"/>
    <w:rsid w:val="002C7711"/>
    <w:rsid w:val="002D24DC"/>
    <w:rsid w:val="002D2FEF"/>
    <w:rsid w:val="002D317D"/>
    <w:rsid w:val="002D338B"/>
    <w:rsid w:val="002D6C7F"/>
    <w:rsid w:val="002D7881"/>
    <w:rsid w:val="002D7BE1"/>
    <w:rsid w:val="002D7F68"/>
    <w:rsid w:val="002E2936"/>
    <w:rsid w:val="002E4012"/>
    <w:rsid w:val="002E572C"/>
    <w:rsid w:val="002E60A1"/>
    <w:rsid w:val="002E7B42"/>
    <w:rsid w:val="002F11B1"/>
    <w:rsid w:val="002F28C6"/>
    <w:rsid w:val="002F33ED"/>
    <w:rsid w:val="002F6282"/>
    <w:rsid w:val="002F751F"/>
    <w:rsid w:val="002F7C55"/>
    <w:rsid w:val="002F7C79"/>
    <w:rsid w:val="002F7FF2"/>
    <w:rsid w:val="0030083F"/>
    <w:rsid w:val="00302F01"/>
    <w:rsid w:val="0030313A"/>
    <w:rsid w:val="0030338D"/>
    <w:rsid w:val="00304018"/>
    <w:rsid w:val="00307364"/>
    <w:rsid w:val="003110BB"/>
    <w:rsid w:val="0031158D"/>
    <w:rsid w:val="00311ECB"/>
    <w:rsid w:val="00312F06"/>
    <w:rsid w:val="00313EDF"/>
    <w:rsid w:val="003142C3"/>
    <w:rsid w:val="00320897"/>
    <w:rsid w:val="00321BA2"/>
    <w:rsid w:val="003246F9"/>
    <w:rsid w:val="00324A37"/>
    <w:rsid w:val="00326320"/>
    <w:rsid w:val="003265CE"/>
    <w:rsid w:val="0033259B"/>
    <w:rsid w:val="00335545"/>
    <w:rsid w:val="003423EC"/>
    <w:rsid w:val="00347AEF"/>
    <w:rsid w:val="00347D62"/>
    <w:rsid w:val="00351F03"/>
    <w:rsid w:val="0036119C"/>
    <w:rsid w:val="0036166A"/>
    <w:rsid w:val="003621AA"/>
    <w:rsid w:val="00362AC8"/>
    <w:rsid w:val="00363249"/>
    <w:rsid w:val="003640E9"/>
    <w:rsid w:val="003653C2"/>
    <w:rsid w:val="00374ADF"/>
    <w:rsid w:val="0037531F"/>
    <w:rsid w:val="0038175E"/>
    <w:rsid w:val="00381D7F"/>
    <w:rsid w:val="003824D1"/>
    <w:rsid w:val="00387CAF"/>
    <w:rsid w:val="00391875"/>
    <w:rsid w:val="00393BA7"/>
    <w:rsid w:val="003945EA"/>
    <w:rsid w:val="00395CDE"/>
    <w:rsid w:val="003A1969"/>
    <w:rsid w:val="003A72D1"/>
    <w:rsid w:val="003B09DE"/>
    <w:rsid w:val="003B1BDC"/>
    <w:rsid w:val="003B2861"/>
    <w:rsid w:val="003C0278"/>
    <w:rsid w:val="003C0C25"/>
    <w:rsid w:val="003C3514"/>
    <w:rsid w:val="003C43FE"/>
    <w:rsid w:val="003C497B"/>
    <w:rsid w:val="003C4CF0"/>
    <w:rsid w:val="003C4E25"/>
    <w:rsid w:val="003C4E72"/>
    <w:rsid w:val="003C6FC1"/>
    <w:rsid w:val="003D0263"/>
    <w:rsid w:val="003D3FC5"/>
    <w:rsid w:val="003D5584"/>
    <w:rsid w:val="003D6520"/>
    <w:rsid w:val="003E03C2"/>
    <w:rsid w:val="003E0C09"/>
    <w:rsid w:val="003E1C96"/>
    <w:rsid w:val="003E2C2A"/>
    <w:rsid w:val="003E45E5"/>
    <w:rsid w:val="003E7DDB"/>
    <w:rsid w:val="003E7F42"/>
    <w:rsid w:val="003F4918"/>
    <w:rsid w:val="003F5EB6"/>
    <w:rsid w:val="003F6F2E"/>
    <w:rsid w:val="0040285A"/>
    <w:rsid w:val="004065C3"/>
    <w:rsid w:val="004068B9"/>
    <w:rsid w:val="00407290"/>
    <w:rsid w:val="00410C6F"/>
    <w:rsid w:val="00413461"/>
    <w:rsid w:val="00416080"/>
    <w:rsid w:val="00416CBF"/>
    <w:rsid w:val="004226D0"/>
    <w:rsid w:val="004239F8"/>
    <w:rsid w:val="00423DA1"/>
    <w:rsid w:val="00426B29"/>
    <w:rsid w:val="00427DAF"/>
    <w:rsid w:val="004306CD"/>
    <w:rsid w:val="004318D6"/>
    <w:rsid w:val="00432BD4"/>
    <w:rsid w:val="00433ED1"/>
    <w:rsid w:val="0043688A"/>
    <w:rsid w:val="004373D0"/>
    <w:rsid w:val="00440F8B"/>
    <w:rsid w:val="00441666"/>
    <w:rsid w:val="00443D24"/>
    <w:rsid w:val="00447237"/>
    <w:rsid w:val="00447CFE"/>
    <w:rsid w:val="00447D82"/>
    <w:rsid w:val="0045061D"/>
    <w:rsid w:val="00452BE4"/>
    <w:rsid w:val="00456855"/>
    <w:rsid w:val="00462197"/>
    <w:rsid w:val="00463623"/>
    <w:rsid w:val="004666C0"/>
    <w:rsid w:val="0047075E"/>
    <w:rsid w:val="00470C21"/>
    <w:rsid w:val="00471B42"/>
    <w:rsid w:val="004720C8"/>
    <w:rsid w:val="00472682"/>
    <w:rsid w:val="004740FC"/>
    <w:rsid w:val="00481C6B"/>
    <w:rsid w:val="0048380E"/>
    <w:rsid w:val="00485793"/>
    <w:rsid w:val="004857EF"/>
    <w:rsid w:val="00486198"/>
    <w:rsid w:val="00486D74"/>
    <w:rsid w:val="004872A6"/>
    <w:rsid w:val="00490939"/>
    <w:rsid w:val="0049193C"/>
    <w:rsid w:val="00491DB1"/>
    <w:rsid w:val="00492D09"/>
    <w:rsid w:val="004955E9"/>
    <w:rsid w:val="00495E86"/>
    <w:rsid w:val="004971C8"/>
    <w:rsid w:val="004A0276"/>
    <w:rsid w:val="004A2435"/>
    <w:rsid w:val="004A285C"/>
    <w:rsid w:val="004A334A"/>
    <w:rsid w:val="004A3C38"/>
    <w:rsid w:val="004A48A8"/>
    <w:rsid w:val="004A585C"/>
    <w:rsid w:val="004A58FF"/>
    <w:rsid w:val="004A7094"/>
    <w:rsid w:val="004B0B52"/>
    <w:rsid w:val="004B18D0"/>
    <w:rsid w:val="004B245F"/>
    <w:rsid w:val="004B2B0F"/>
    <w:rsid w:val="004B4C46"/>
    <w:rsid w:val="004C2721"/>
    <w:rsid w:val="004C2FFE"/>
    <w:rsid w:val="004C31BA"/>
    <w:rsid w:val="004C56EC"/>
    <w:rsid w:val="004C6B74"/>
    <w:rsid w:val="004D1757"/>
    <w:rsid w:val="004D2C25"/>
    <w:rsid w:val="004D3765"/>
    <w:rsid w:val="004D54E4"/>
    <w:rsid w:val="004D5E9B"/>
    <w:rsid w:val="004D66C0"/>
    <w:rsid w:val="004D6CFB"/>
    <w:rsid w:val="004E301D"/>
    <w:rsid w:val="004E350A"/>
    <w:rsid w:val="004E3685"/>
    <w:rsid w:val="004E3D2F"/>
    <w:rsid w:val="004E4CBA"/>
    <w:rsid w:val="004F08FF"/>
    <w:rsid w:val="004F22A6"/>
    <w:rsid w:val="004F3BED"/>
    <w:rsid w:val="004F3E24"/>
    <w:rsid w:val="004F3E6F"/>
    <w:rsid w:val="004F59C1"/>
    <w:rsid w:val="004F5AB9"/>
    <w:rsid w:val="004F63A6"/>
    <w:rsid w:val="004F7279"/>
    <w:rsid w:val="004F7CFA"/>
    <w:rsid w:val="00502EBA"/>
    <w:rsid w:val="00503692"/>
    <w:rsid w:val="00503D9A"/>
    <w:rsid w:val="00505A92"/>
    <w:rsid w:val="005063FF"/>
    <w:rsid w:val="00506FE5"/>
    <w:rsid w:val="0050753E"/>
    <w:rsid w:val="00510042"/>
    <w:rsid w:val="005139EA"/>
    <w:rsid w:val="00513BC2"/>
    <w:rsid w:val="00514181"/>
    <w:rsid w:val="0051673D"/>
    <w:rsid w:val="00521736"/>
    <w:rsid w:val="00521EA1"/>
    <w:rsid w:val="00523AF7"/>
    <w:rsid w:val="00530AF1"/>
    <w:rsid w:val="00534E10"/>
    <w:rsid w:val="00536505"/>
    <w:rsid w:val="005379A6"/>
    <w:rsid w:val="005414E0"/>
    <w:rsid w:val="0054194C"/>
    <w:rsid w:val="0054284E"/>
    <w:rsid w:val="005432FF"/>
    <w:rsid w:val="005435AB"/>
    <w:rsid w:val="00543C14"/>
    <w:rsid w:val="00546C78"/>
    <w:rsid w:val="00551109"/>
    <w:rsid w:val="0055117F"/>
    <w:rsid w:val="00553C07"/>
    <w:rsid w:val="005541A6"/>
    <w:rsid w:val="0055586B"/>
    <w:rsid w:val="005563D7"/>
    <w:rsid w:val="00556EB0"/>
    <w:rsid w:val="00556F0B"/>
    <w:rsid w:val="00563B51"/>
    <w:rsid w:val="00564C8B"/>
    <w:rsid w:val="005660E7"/>
    <w:rsid w:val="00566B09"/>
    <w:rsid w:val="005708B6"/>
    <w:rsid w:val="00572DCC"/>
    <w:rsid w:val="00574203"/>
    <w:rsid w:val="00576036"/>
    <w:rsid w:val="005776EE"/>
    <w:rsid w:val="00581948"/>
    <w:rsid w:val="00582497"/>
    <w:rsid w:val="00582D99"/>
    <w:rsid w:val="00583574"/>
    <w:rsid w:val="00583DA1"/>
    <w:rsid w:val="005843DF"/>
    <w:rsid w:val="0058476E"/>
    <w:rsid w:val="005849D9"/>
    <w:rsid w:val="00584BD8"/>
    <w:rsid w:val="00586484"/>
    <w:rsid w:val="0058720A"/>
    <w:rsid w:val="005916BF"/>
    <w:rsid w:val="005935F4"/>
    <w:rsid w:val="00594E0D"/>
    <w:rsid w:val="005969EF"/>
    <w:rsid w:val="0059704C"/>
    <w:rsid w:val="0059743A"/>
    <w:rsid w:val="005A001B"/>
    <w:rsid w:val="005A02A3"/>
    <w:rsid w:val="005A171A"/>
    <w:rsid w:val="005A2479"/>
    <w:rsid w:val="005A27F7"/>
    <w:rsid w:val="005A3563"/>
    <w:rsid w:val="005A36AA"/>
    <w:rsid w:val="005A62CB"/>
    <w:rsid w:val="005A65C3"/>
    <w:rsid w:val="005A7045"/>
    <w:rsid w:val="005A732E"/>
    <w:rsid w:val="005B2750"/>
    <w:rsid w:val="005B3AA4"/>
    <w:rsid w:val="005B4DB0"/>
    <w:rsid w:val="005B5E18"/>
    <w:rsid w:val="005B6A3C"/>
    <w:rsid w:val="005C11DF"/>
    <w:rsid w:val="005C27B3"/>
    <w:rsid w:val="005C3D8C"/>
    <w:rsid w:val="005C3DA4"/>
    <w:rsid w:val="005C5655"/>
    <w:rsid w:val="005C6693"/>
    <w:rsid w:val="005C71E7"/>
    <w:rsid w:val="005C7CDD"/>
    <w:rsid w:val="005C7F3D"/>
    <w:rsid w:val="005D1351"/>
    <w:rsid w:val="005D48E0"/>
    <w:rsid w:val="005D501B"/>
    <w:rsid w:val="005E095B"/>
    <w:rsid w:val="005E3E94"/>
    <w:rsid w:val="005E50B9"/>
    <w:rsid w:val="005E53B8"/>
    <w:rsid w:val="005E6370"/>
    <w:rsid w:val="005E7A41"/>
    <w:rsid w:val="005F0416"/>
    <w:rsid w:val="005F3029"/>
    <w:rsid w:val="005F3788"/>
    <w:rsid w:val="005F69B9"/>
    <w:rsid w:val="006018AD"/>
    <w:rsid w:val="006038F4"/>
    <w:rsid w:val="0060597D"/>
    <w:rsid w:val="00607DC1"/>
    <w:rsid w:val="00611D7A"/>
    <w:rsid w:val="00611E85"/>
    <w:rsid w:val="00614394"/>
    <w:rsid w:val="0061661C"/>
    <w:rsid w:val="00621026"/>
    <w:rsid w:val="00622AFA"/>
    <w:rsid w:val="006246CB"/>
    <w:rsid w:val="006250E1"/>
    <w:rsid w:val="006252B7"/>
    <w:rsid w:val="00626BEF"/>
    <w:rsid w:val="00631178"/>
    <w:rsid w:val="00631C0D"/>
    <w:rsid w:val="00631CCA"/>
    <w:rsid w:val="00633688"/>
    <w:rsid w:val="00635353"/>
    <w:rsid w:val="00642EAF"/>
    <w:rsid w:val="00645347"/>
    <w:rsid w:val="0064622E"/>
    <w:rsid w:val="00646CE6"/>
    <w:rsid w:val="0065040B"/>
    <w:rsid w:val="00651F14"/>
    <w:rsid w:val="00651FC2"/>
    <w:rsid w:val="00652DAC"/>
    <w:rsid w:val="006546C5"/>
    <w:rsid w:val="00654AD2"/>
    <w:rsid w:val="00657668"/>
    <w:rsid w:val="00660F60"/>
    <w:rsid w:val="00662046"/>
    <w:rsid w:val="00665906"/>
    <w:rsid w:val="00665A5F"/>
    <w:rsid w:val="00666C70"/>
    <w:rsid w:val="00667304"/>
    <w:rsid w:val="00670E6D"/>
    <w:rsid w:val="006746E5"/>
    <w:rsid w:val="00677949"/>
    <w:rsid w:val="00677D06"/>
    <w:rsid w:val="00681BB2"/>
    <w:rsid w:val="00683502"/>
    <w:rsid w:val="00684D0D"/>
    <w:rsid w:val="0068705E"/>
    <w:rsid w:val="00687B52"/>
    <w:rsid w:val="006908E4"/>
    <w:rsid w:val="00691F0C"/>
    <w:rsid w:val="00693A04"/>
    <w:rsid w:val="0069671E"/>
    <w:rsid w:val="006A0F85"/>
    <w:rsid w:val="006A1A30"/>
    <w:rsid w:val="006A2541"/>
    <w:rsid w:val="006A4192"/>
    <w:rsid w:val="006A46F5"/>
    <w:rsid w:val="006A5B9D"/>
    <w:rsid w:val="006A61A0"/>
    <w:rsid w:val="006B377C"/>
    <w:rsid w:val="006B3EBC"/>
    <w:rsid w:val="006C002C"/>
    <w:rsid w:val="006C2C0D"/>
    <w:rsid w:val="006C45D2"/>
    <w:rsid w:val="006D33A3"/>
    <w:rsid w:val="006D44E8"/>
    <w:rsid w:val="006E0432"/>
    <w:rsid w:val="006E1D25"/>
    <w:rsid w:val="006E1DB2"/>
    <w:rsid w:val="006F282B"/>
    <w:rsid w:val="006F7E36"/>
    <w:rsid w:val="0070128C"/>
    <w:rsid w:val="007024FC"/>
    <w:rsid w:val="007038A2"/>
    <w:rsid w:val="00703D24"/>
    <w:rsid w:val="00704D58"/>
    <w:rsid w:val="00707BC4"/>
    <w:rsid w:val="00712C9F"/>
    <w:rsid w:val="00715826"/>
    <w:rsid w:val="00715906"/>
    <w:rsid w:val="0071751E"/>
    <w:rsid w:val="007177D3"/>
    <w:rsid w:val="00721186"/>
    <w:rsid w:val="0072137E"/>
    <w:rsid w:val="00722A2A"/>
    <w:rsid w:val="00722A7E"/>
    <w:rsid w:val="00723E63"/>
    <w:rsid w:val="00724793"/>
    <w:rsid w:val="00727B49"/>
    <w:rsid w:val="007320D6"/>
    <w:rsid w:val="007339A3"/>
    <w:rsid w:val="00734BF6"/>
    <w:rsid w:val="00735DF9"/>
    <w:rsid w:val="00736C8E"/>
    <w:rsid w:val="00736F2A"/>
    <w:rsid w:val="007447BF"/>
    <w:rsid w:val="00744C64"/>
    <w:rsid w:val="00745C3A"/>
    <w:rsid w:val="00746767"/>
    <w:rsid w:val="0074743C"/>
    <w:rsid w:val="00750487"/>
    <w:rsid w:val="00750AFA"/>
    <w:rsid w:val="00751F34"/>
    <w:rsid w:val="007559AD"/>
    <w:rsid w:val="007635CB"/>
    <w:rsid w:val="00764E8B"/>
    <w:rsid w:val="0076556D"/>
    <w:rsid w:val="00765849"/>
    <w:rsid w:val="00766530"/>
    <w:rsid w:val="00766D44"/>
    <w:rsid w:val="00770ED6"/>
    <w:rsid w:val="00771030"/>
    <w:rsid w:val="00774F01"/>
    <w:rsid w:val="00776501"/>
    <w:rsid w:val="007767FE"/>
    <w:rsid w:val="00776F1D"/>
    <w:rsid w:val="00783353"/>
    <w:rsid w:val="00784046"/>
    <w:rsid w:val="00787952"/>
    <w:rsid w:val="00787BBC"/>
    <w:rsid w:val="00791C05"/>
    <w:rsid w:val="00792734"/>
    <w:rsid w:val="00792EEE"/>
    <w:rsid w:val="007931A9"/>
    <w:rsid w:val="00796063"/>
    <w:rsid w:val="0079737E"/>
    <w:rsid w:val="00797973"/>
    <w:rsid w:val="007A0363"/>
    <w:rsid w:val="007A0CAA"/>
    <w:rsid w:val="007A31D2"/>
    <w:rsid w:val="007A6AD3"/>
    <w:rsid w:val="007B17F8"/>
    <w:rsid w:val="007B18D6"/>
    <w:rsid w:val="007B23CE"/>
    <w:rsid w:val="007B2E91"/>
    <w:rsid w:val="007B46E4"/>
    <w:rsid w:val="007B5F05"/>
    <w:rsid w:val="007B7BF1"/>
    <w:rsid w:val="007C4219"/>
    <w:rsid w:val="007D4FD4"/>
    <w:rsid w:val="007D64F9"/>
    <w:rsid w:val="007D71D3"/>
    <w:rsid w:val="007D7707"/>
    <w:rsid w:val="007E0982"/>
    <w:rsid w:val="007E2BE5"/>
    <w:rsid w:val="007E3AE4"/>
    <w:rsid w:val="007E5AC3"/>
    <w:rsid w:val="007E73B9"/>
    <w:rsid w:val="007F17F3"/>
    <w:rsid w:val="007F2271"/>
    <w:rsid w:val="007F2DDD"/>
    <w:rsid w:val="007F2F7A"/>
    <w:rsid w:val="007F4600"/>
    <w:rsid w:val="007F4D4A"/>
    <w:rsid w:val="007F4E15"/>
    <w:rsid w:val="00801894"/>
    <w:rsid w:val="008036AB"/>
    <w:rsid w:val="00805AD5"/>
    <w:rsid w:val="008060B7"/>
    <w:rsid w:val="00806555"/>
    <w:rsid w:val="00806B79"/>
    <w:rsid w:val="00810638"/>
    <w:rsid w:val="008107A1"/>
    <w:rsid w:val="0081082F"/>
    <w:rsid w:val="008118BC"/>
    <w:rsid w:val="00811B6E"/>
    <w:rsid w:val="00813F95"/>
    <w:rsid w:val="00815330"/>
    <w:rsid w:val="0082023B"/>
    <w:rsid w:val="00826019"/>
    <w:rsid w:val="008373A2"/>
    <w:rsid w:val="00843993"/>
    <w:rsid w:val="00843A9E"/>
    <w:rsid w:val="008457FB"/>
    <w:rsid w:val="008459D8"/>
    <w:rsid w:val="0084659A"/>
    <w:rsid w:val="008465FD"/>
    <w:rsid w:val="008467D7"/>
    <w:rsid w:val="008471AE"/>
    <w:rsid w:val="0084798B"/>
    <w:rsid w:val="00847BF7"/>
    <w:rsid w:val="008538C0"/>
    <w:rsid w:val="00853B7B"/>
    <w:rsid w:val="0085483D"/>
    <w:rsid w:val="00854B06"/>
    <w:rsid w:val="00854EB8"/>
    <w:rsid w:val="00855E50"/>
    <w:rsid w:val="0085697F"/>
    <w:rsid w:val="00857788"/>
    <w:rsid w:val="00860506"/>
    <w:rsid w:val="008608C6"/>
    <w:rsid w:val="00860F86"/>
    <w:rsid w:val="00861EB6"/>
    <w:rsid w:val="008655AA"/>
    <w:rsid w:val="008701DF"/>
    <w:rsid w:val="0087171E"/>
    <w:rsid w:val="00872C8F"/>
    <w:rsid w:val="00873113"/>
    <w:rsid w:val="00873EBC"/>
    <w:rsid w:val="00874AE4"/>
    <w:rsid w:val="00875F6D"/>
    <w:rsid w:val="0087628B"/>
    <w:rsid w:val="00876925"/>
    <w:rsid w:val="00880203"/>
    <w:rsid w:val="00880AC1"/>
    <w:rsid w:val="0088579B"/>
    <w:rsid w:val="0088611D"/>
    <w:rsid w:val="00887A16"/>
    <w:rsid w:val="0089068D"/>
    <w:rsid w:val="00891DB2"/>
    <w:rsid w:val="00893DAF"/>
    <w:rsid w:val="00894D15"/>
    <w:rsid w:val="00895016"/>
    <w:rsid w:val="00895512"/>
    <w:rsid w:val="0089551E"/>
    <w:rsid w:val="00896EAA"/>
    <w:rsid w:val="00897816"/>
    <w:rsid w:val="008A38EA"/>
    <w:rsid w:val="008A5FF4"/>
    <w:rsid w:val="008B0642"/>
    <w:rsid w:val="008B110C"/>
    <w:rsid w:val="008B17A6"/>
    <w:rsid w:val="008B22EF"/>
    <w:rsid w:val="008B4099"/>
    <w:rsid w:val="008B6C77"/>
    <w:rsid w:val="008C0187"/>
    <w:rsid w:val="008C1B25"/>
    <w:rsid w:val="008C1B73"/>
    <w:rsid w:val="008D194F"/>
    <w:rsid w:val="008D1B86"/>
    <w:rsid w:val="008D21B5"/>
    <w:rsid w:val="008D4E82"/>
    <w:rsid w:val="008D53A0"/>
    <w:rsid w:val="008D5E0B"/>
    <w:rsid w:val="008D705A"/>
    <w:rsid w:val="008E0066"/>
    <w:rsid w:val="008E2352"/>
    <w:rsid w:val="008E37D8"/>
    <w:rsid w:val="008E6782"/>
    <w:rsid w:val="008E6E9C"/>
    <w:rsid w:val="008F0198"/>
    <w:rsid w:val="008F1D88"/>
    <w:rsid w:val="008F2473"/>
    <w:rsid w:val="009021BC"/>
    <w:rsid w:val="009034F8"/>
    <w:rsid w:val="009043D7"/>
    <w:rsid w:val="00910E86"/>
    <w:rsid w:val="009111B3"/>
    <w:rsid w:val="009125EB"/>
    <w:rsid w:val="00912C3E"/>
    <w:rsid w:val="00913DC2"/>
    <w:rsid w:val="0091626A"/>
    <w:rsid w:val="00916A28"/>
    <w:rsid w:val="00920EDD"/>
    <w:rsid w:val="009210B6"/>
    <w:rsid w:val="00921B70"/>
    <w:rsid w:val="00925C48"/>
    <w:rsid w:val="00926844"/>
    <w:rsid w:val="00932A05"/>
    <w:rsid w:val="00935C95"/>
    <w:rsid w:val="009406D6"/>
    <w:rsid w:val="0094088C"/>
    <w:rsid w:val="00942FC5"/>
    <w:rsid w:val="009445CC"/>
    <w:rsid w:val="009451A2"/>
    <w:rsid w:val="0094641A"/>
    <w:rsid w:val="00950715"/>
    <w:rsid w:val="00950847"/>
    <w:rsid w:val="00950DF2"/>
    <w:rsid w:val="009545A4"/>
    <w:rsid w:val="00954E4F"/>
    <w:rsid w:val="00956273"/>
    <w:rsid w:val="00957AF7"/>
    <w:rsid w:val="00961155"/>
    <w:rsid w:val="00961CA2"/>
    <w:rsid w:val="00962470"/>
    <w:rsid w:val="00962A1B"/>
    <w:rsid w:val="0096331E"/>
    <w:rsid w:val="009643E2"/>
    <w:rsid w:val="00970058"/>
    <w:rsid w:val="00970CF5"/>
    <w:rsid w:val="00973613"/>
    <w:rsid w:val="00973E71"/>
    <w:rsid w:val="00974141"/>
    <w:rsid w:val="00975A4F"/>
    <w:rsid w:val="00976776"/>
    <w:rsid w:val="009778CA"/>
    <w:rsid w:val="00982175"/>
    <w:rsid w:val="009822CC"/>
    <w:rsid w:val="009860F5"/>
    <w:rsid w:val="00986591"/>
    <w:rsid w:val="00986E52"/>
    <w:rsid w:val="0098794E"/>
    <w:rsid w:val="00990CAD"/>
    <w:rsid w:val="00990F7B"/>
    <w:rsid w:val="00995815"/>
    <w:rsid w:val="00996BE5"/>
    <w:rsid w:val="00996CB4"/>
    <w:rsid w:val="009A2099"/>
    <w:rsid w:val="009A221D"/>
    <w:rsid w:val="009A2D33"/>
    <w:rsid w:val="009A312A"/>
    <w:rsid w:val="009A3666"/>
    <w:rsid w:val="009A648B"/>
    <w:rsid w:val="009B0A91"/>
    <w:rsid w:val="009B1CDD"/>
    <w:rsid w:val="009B2BC4"/>
    <w:rsid w:val="009B2F41"/>
    <w:rsid w:val="009B3329"/>
    <w:rsid w:val="009C17EB"/>
    <w:rsid w:val="009C191A"/>
    <w:rsid w:val="009C3897"/>
    <w:rsid w:val="009C4085"/>
    <w:rsid w:val="009C49E7"/>
    <w:rsid w:val="009C4FAD"/>
    <w:rsid w:val="009C6677"/>
    <w:rsid w:val="009C6C82"/>
    <w:rsid w:val="009C774F"/>
    <w:rsid w:val="009D1280"/>
    <w:rsid w:val="009D351D"/>
    <w:rsid w:val="009D6B0D"/>
    <w:rsid w:val="009E0BE8"/>
    <w:rsid w:val="009E0C71"/>
    <w:rsid w:val="009E108D"/>
    <w:rsid w:val="009E257C"/>
    <w:rsid w:val="009E348B"/>
    <w:rsid w:val="009F138D"/>
    <w:rsid w:val="009F2D82"/>
    <w:rsid w:val="009F52D8"/>
    <w:rsid w:val="009F6216"/>
    <w:rsid w:val="009F7184"/>
    <w:rsid w:val="00A0113A"/>
    <w:rsid w:val="00A0156D"/>
    <w:rsid w:val="00A01921"/>
    <w:rsid w:val="00A046EB"/>
    <w:rsid w:val="00A1084C"/>
    <w:rsid w:val="00A11919"/>
    <w:rsid w:val="00A12D42"/>
    <w:rsid w:val="00A130BE"/>
    <w:rsid w:val="00A169B3"/>
    <w:rsid w:val="00A2396C"/>
    <w:rsid w:val="00A24A95"/>
    <w:rsid w:val="00A25FA4"/>
    <w:rsid w:val="00A26BD6"/>
    <w:rsid w:val="00A27C7A"/>
    <w:rsid w:val="00A308F4"/>
    <w:rsid w:val="00A30E21"/>
    <w:rsid w:val="00A34486"/>
    <w:rsid w:val="00A371AE"/>
    <w:rsid w:val="00A44E80"/>
    <w:rsid w:val="00A46B9E"/>
    <w:rsid w:val="00A47297"/>
    <w:rsid w:val="00A47555"/>
    <w:rsid w:val="00A478AA"/>
    <w:rsid w:val="00A548D9"/>
    <w:rsid w:val="00A54DAA"/>
    <w:rsid w:val="00A55EC0"/>
    <w:rsid w:val="00A56A69"/>
    <w:rsid w:val="00A57BB0"/>
    <w:rsid w:val="00A610DD"/>
    <w:rsid w:val="00A61370"/>
    <w:rsid w:val="00A64949"/>
    <w:rsid w:val="00A6736A"/>
    <w:rsid w:val="00A6790D"/>
    <w:rsid w:val="00A725B5"/>
    <w:rsid w:val="00A72A6F"/>
    <w:rsid w:val="00A7375A"/>
    <w:rsid w:val="00A73910"/>
    <w:rsid w:val="00A73E7F"/>
    <w:rsid w:val="00A7459C"/>
    <w:rsid w:val="00A747CD"/>
    <w:rsid w:val="00A74A53"/>
    <w:rsid w:val="00A775CD"/>
    <w:rsid w:val="00A77DB9"/>
    <w:rsid w:val="00A817F9"/>
    <w:rsid w:val="00A835CB"/>
    <w:rsid w:val="00A83C57"/>
    <w:rsid w:val="00A85A23"/>
    <w:rsid w:val="00A873EF"/>
    <w:rsid w:val="00A92074"/>
    <w:rsid w:val="00A9423B"/>
    <w:rsid w:val="00A95E38"/>
    <w:rsid w:val="00A9663F"/>
    <w:rsid w:val="00A97286"/>
    <w:rsid w:val="00A97F89"/>
    <w:rsid w:val="00AA11AC"/>
    <w:rsid w:val="00AA28E4"/>
    <w:rsid w:val="00AA4957"/>
    <w:rsid w:val="00AA4E90"/>
    <w:rsid w:val="00AA51A9"/>
    <w:rsid w:val="00AA5D3F"/>
    <w:rsid w:val="00AA6A8C"/>
    <w:rsid w:val="00AB0AC8"/>
    <w:rsid w:val="00AB1262"/>
    <w:rsid w:val="00AB22B8"/>
    <w:rsid w:val="00AB247A"/>
    <w:rsid w:val="00AB6C52"/>
    <w:rsid w:val="00AB74C0"/>
    <w:rsid w:val="00AC0F4A"/>
    <w:rsid w:val="00AC19B3"/>
    <w:rsid w:val="00AC25C3"/>
    <w:rsid w:val="00AC4587"/>
    <w:rsid w:val="00AC5B75"/>
    <w:rsid w:val="00AC61A7"/>
    <w:rsid w:val="00AC66CC"/>
    <w:rsid w:val="00AD0279"/>
    <w:rsid w:val="00AD10D5"/>
    <w:rsid w:val="00AD24A9"/>
    <w:rsid w:val="00AD315D"/>
    <w:rsid w:val="00AD34D8"/>
    <w:rsid w:val="00AD40DD"/>
    <w:rsid w:val="00AD75F5"/>
    <w:rsid w:val="00AE4CF0"/>
    <w:rsid w:val="00AE5A38"/>
    <w:rsid w:val="00AE62FE"/>
    <w:rsid w:val="00AF0564"/>
    <w:rsid w:val="00AF075B"/>
    <w:rsid w:val="00AF20A3"/>
    <w:rsid w:val="00AF7BC3"/>
    <w:rsid w:val="00AF7EF8"/>
    <w:rsid w:val="00B016DD"/>
    <w:rsid w:val="00B027D9"/>
    <w:rsid w:val="00B028BB"/>
    <w:rsid w:val="00B02922"/>
    <w:rsid w:val="00B039FF"/>
    <w:rsid w:val="00B0462C"/>
    <w:rsid w:val="00B06502"/>
    <w:rsid w:val="00B068B2"/>
    <w:rsid w:val="00B10012"/>
    <w:rsid w:val="00B1036D"/>
    <w:rsid w:val="00B1084B"/>
    <w:rsid w:val="00B117AD"/>
    <w:rsid w:val="00B15295"/>
    <w:rsid w:val="00B15897"/>
    <w:rsid w:val="00B21AAF"/>
    <w:rsid w:val="00B2220A"/>
    <w:rsid w:val="00B22D65"/>
    <w:rsid w:val="00B24155"/>
    <w:rsid w:val="00B24F35"/>
    <w:rsid w:val="00B277BF"/>
    <w:rsid w:val="00B30675"/>
    <w:rsid w:val="00B30CC2"/>
    <w:rsid w:val="00B316F9"/>
    <w:rsid w:val="00B3275E"/>
    <w:rsid w:val="00B32FB3"/>
    <w:rsid w:val="00B36A7A"/>
    <w:rsid w:val="00B36BA6"/>
    <w:rsid w:val="00B3737A"/>
    <w:rsid w:val="00B4207A"/>
    <w:rsid w:val="00B425F4"/>
    <w:rsid w:val="00B42EB4"/>
    <w:rsid w:val="00B4495D"/>
    <w:rsid w:val="00B455E9"/>
    <w:rsid w:val="00B45B26"/>
    <w:rsid w:val="00B53613"/>
    <w:rsid w:val="00B5445E"/>
    <w:rsid w:val="00B5573C"/>
    <w:rsid w:val="00B6593A"/>
    <w:rsid w:val="00B66C55"/>
    <w:rsid w:val="00B70101"/>
    <w:rsid w:val="00B71554"/>
    <w:rsid w:val="00B7570A"/>
    <w:rsid w:val="00B75FE1"/>
    <w:rsid w:val="00B769AF"/>
    <w:rsid w:val="00B77292"/>
    <w:rsid w:val="00B81C1A"/>
    <w:rsid w:val="00B81EF2"/>
    <w:rsid w:val="00B8412C"/>
    <w:rsid w:val="00B84965"/>
    <w:rsid w:val="00B86B5C"/>
    <w:rsid w:val="00B929D5"/>
    <w:rsid w:val="00B936C3"/>
    <w:rsid w:val="00B9418E"/>
    <w:rsid w:val="00BA3045"/>
    <w:rsid w:val="00BA3058"/>
    <w:rsid w:val="00BA4EDB"/>
    <w:rsid w:val="00BB04CB"/>
    <w:rsid w:val="00BB1611"/>
    <w:rsid w:val="00BB33EB"/>
    <w:rsid w:val="00BB3688"/>
    <w:rsid w:val="00BB426A"/>
    <w:rsid w:val="00BB4C12"/>
    <w:rsid w:val="00BB5AA5"/>
    <w:rsid w:val="00BB6CA3"/>
    <w:rsid w:val="00BC27B6"/>
    <w:rsid w:val="00BC34D4"/>
    <w:rsid w:val="00BC62A1"/>
    <w:rsid w:val="00BC63BC"/>
    <w:rsid w:val="00BC69D0"/>
    <w:rsid w:val="00BD0BD9"/>
    <w:rsid w:val="00BD3112"/>
    <w:rsid w:val="00BD67CD"/>
    <w:rsid w:val="00BE129F"/>
    <w:rsid w:val="00BE6D16"/>
    <w:rsid w:val="00BF03BF"/>
    <w:rsid w:val="00BF05F4"/>
    <w:rsid w:val="00BF1F28"/>
    <w:rsid w:val="00BF36B8"/>
    <w:rsid w:val="00BF3758"/>
    <w:rsid w:val="00BF3C73"/>
    <w:rsid w:val="00BF4ABE"/>
    <w:rsid w:val="00BF4DC6"/>
    <w:rsid w:val="00BF79E1"/>
    <w:rsid w:val="00C02BC8"/>
    <w:rsid w:val="00C03B49"/>
    <w:rsid w:val="00C07F9C"/>
    <w:rsid w:val="00C1190F"/>
    <w:rsid w:val="00C1317C"/>
    <w:rsid w:val="00C16FCE"/>
    <w:rsid w:val="00C24938"/>
    <w:rsid w:val="00C262A4"/>
    <w:rsid w:val="00C30369"/>
    <w:rsid w:val="00C3087A"/>
    <w:rsid w:val="00C31F97"/>
    <w:rsid w:val="00C326E6"/>
    <w:rsid w:val="00C32719"/>
    <w:rsid w:val="00C330E7"/>
    <w:rsid w:val="00C340A5"/>
    <w:rsid w:val="00C34A60"/>
    <w:rsid w:val="00C36340"/>
    <w:rsid w:val="00C36B07"/>
    <w:rsid w:val="00C374C2"/>
    <w:rsid w:val="00C40559"/>
    <w:rsid w:val="00C429B1"/>
    <w:rsid w:val="00C44D84"/>
    <w:rsid w:val="00C469EB"/>
    <w:rsid w:val="00C53CA1"/>
    <w:rsid w:val="00C55BDF"/>
    <w:rsid w:val="00C577B4"/>
    <w:rsid w:val="00C60509"/>
    <w:rsid w:val="00C6066F"/>
    <w:rsid w:val="00C612E9"/>
    <w:rsid w:val="00C62586"/>
    <w:rsid w:val="00C62D48"/>
    <w:rsid w:val="00C632CB"/>
    <w:rsid w:val="00C663BD"/>
    <w:rsid w:val="00C7057A"/>
    <w:rsid w:val="00C74B51"/>
    <w:rsid w:val="00C7531A"/>
    <w:rsid w:val="00C77AF7"/>
    <w:rsid w:val="00C81C60"/>
    <w:rsid w:val="00C81DB5"/>
    <w:rsid w:val="00C8220A"/>
    <w:rsid w:val="00C85F55"/>
    <w:rsid w:val="00C86150"/>
    <w:rsid w:val="00C86300"/>
    <w:rsid w:val="00C8660A"/>
    <w:rsid w:val="00C87E9C"/>
    <w:rsid w:val="00C92566"/>
    <w:rsid w:val="00C925D2"/>
    <w:rsid w:val="00C92CD2"/>
    <w:rsid w:val="00C96BB6"/>
    <w:rsid w:val="00C97666"/>
    <w:rsid w:val="00CA1395"/>
    <w:rsid w:val="00CA1471"/>
    <w:rsid w:val="00CA2C09"/>
    <w:rsid w:val="00CA5478"/>
    <w:rsid w:val="00CA78C2"/>
    <w:rsid w:val="00CA7C25"/>
    <w:rsid w:val="00CB0272"/>
    <w:rsid w:val="00CB0EDB"/>
    <w:rsid w:val="00CB1EEC"/>
    <w:rsid w:val="00CB5095"/>
    <w:rsid w:val="00CB7EA5"/>
    <w:rsid w:val="00CC0481"/>
    <w:rsid w:val="00CC1327"/>
    <w:rsid w:val="00CC157D"/>
    <w:rsid w:val="00CC3247"/>
    <w:rsid w:val="00CC4BC0"/>
    <w:rsid w:val="00CD007A"/>
    <w:rsid w:val="00CD2DDC"/>
    <w:rsid w:val="00CD677C"/>
    <w:rsid w:val="00CE0861"/>
    <w:rsid w:val="00CE3BBD"/>
    <w:rsid w:val="00CE5A30"/>
    <w:rsid w:val="00CE5A45"/>
    <w:rsid w:val="00CF02B1"/>
    <w:rsid w:val="00CF0521"/>
    <w:rsid w:val="00CF46FA"/>
    <w:rsid w:val="00CF5C7B"/>
    <w:rsid w:val="00CF626E"/>
    <w:rsid w:val="00CF6852"/>
    <w:rsid w:val="00CF744F"/>
    <w:rsid w:val="00D01E2E"/>
    <w:rsid w:val="00D04BCA"/>
    <w:rsid w:val="00D06C3E"/>
    <w:rsid w:val="00D115C8"/>
    <w:rsid w:val="00D135D6"/>
    <w:rsid w:val="00D13CF5"/>
    <w:rsid w:val="00D1672B"/>
    <w:rsid w:val="00D16761"/>
    <w:rsid w:val="00D16D90"/>
    <w:rsid w:val="00D2161B"/>
    <w:rsid w:val="00D224AA"/>
    <w:rsid w:val="00D23575"/>
    <w:rsid w:val="00D23DC8"/>
    <w:rsid w:val="00D27942"/>
    <w:rsid w:val="00D27DEE"/>
    <w:rsid w:val="00D32C69"/>
    <w:rsid w:val="00D41632"/>
    <w:rsid w:val="00D42172"/>
    <w:rsid w:val="00D42915"/>
    <w:rsid w:val="00D42940"/>
    <w:rsid w:val="00D43E4E"/>
    <w:rsid w:val="00D44193"/>
    <w:rsid w:val="00D5045B"/>
    <w:rsid w:val="00D52EDE"/>
    <w:rsid w:val="00D53F8E"/>
    <w:rsid w:val="00D54B9F"/>
    <w:rsid w:val="00D5774C"/>
    <w:rsid w:val="00D57BDE"/>
    <w:rsid w:val="00D609EB"/>
    <w:rsid w:val="00D60B98"/>
    <w:rsid w:val="00D61AB6"/>
    <w:rsid w:val="00D61CB5"/>
    <w:rsid w:val="00D63AB8"/>
    <w:rsid w:val="00D6538C"/>
    <w:rsid w:val="00D65598"/>
    <w:rsid w:val="00D6611B"/>
    <w:rsid w:val="00D67128"/>
    <w:rsid w:val="00D674A0"/>
    <w:rsid w:val="00D700E4"/>
    <w:rsid w:val="00D70679"/>
    <w:rsid w:val="00D73728"/>
    <w:rsid w:val="00D756FC"/>
    <w:rsid w:val="00D769A5"/>
    <w:rsid w:val="00D817EF"/>
    <w:rsid w:val="00D82EA9"/>
    <w:rsid w:val="00D837A8"/>
    <w:rsid w:val="00D866E6"/>
    <w:rsid w:val="00D86722"/>
    <w:rsid w:val="00D87317"/>
    <w:rsid w:val="00D92550"/>
    <w:rsid w:val="00D94AB9"/>
    <w:rsid w:val="00D955AB"/>
    <w:rsid w:val="00D961F3"/>
    <w:rsid w:val="00D977AC"/>
    <w:rsid w:val="00DA39FA"/>
    <w:rsid w:val="00DA3F9F"/>
    <w:rsid w:val="00DA5E14"/>
    <w:rsid w:val="00DA6CC9"/>
    <w:rsid w:val="00DB0952"/>
    <w:rsid w:val="00DB0FA2"/>
    <w:rsid w:val="00DB2CD1"/>
    <w:rsid w:val="00DB300E"/>
    <w:rsid w:val="00DB448B"/>
    <w:rsid w:val="00DC1F42"/>
    <w:rsid w:val="00DC2892"/>
    <w:rsid w:val="00DC4AA5"/>
    <w:rsid w:val="00DC70DF"/>
    <w:rsid w:val="00DC7867"/>
    <w:rsid w:val="00DD12F6"/>
    <w:rsid w:val="00DD50AB"/>
    <w:rsid w:val="00DD6612"/>
    <w:rsid w:val="00DE0BC4"/>
    <w:rsid w:val="00DE0E8E"/>
    <w:rsid w:val="00DE1AFA"/>
    <w:rsid w:val="00DE21D9"/>
    <w:rsid w:val="00DE2851"/>
    <w:rsid w:val="00DE4BF8"/>
    <w:rsid w:val="00DE56DD"/>
    <w:rsid w:val="00DE695F"/>
    <w:rsid w:val="00DE7505"/>
    <w:rsid w:val="00DE7FE4"/>
    <w:rsid w:val="00DF15F0"/>
    <w:rsid w:val="00DF2F7D"/>
    <w:rsid w:val="00DF3334"/>
    <w:rsid w:val="00DF3773"/>
    <w:rsid w:val="00DF771A"/>
    <w:rsid w:val="00E009F6"/>
    <w:rsid w:val="00E0119C"/>
    <w:rsid w:val="00E019A7"/>
    <w:rsid w:val="00E0285D"/>
    <w:rsid w:val="00E03E41"/>
    <w:rsid w:val="00E05368"/>
    <w:rsid w:val="00E0743D"/>
    <w:rsid w:val="00E119B2"/>
    <w:rsid w:val="00E11C98"/>
    <w:rsid w:val="00E14920"/>
    <w:rsid w:val="00E226FB"/>
    <w:rsid w:val="00E270B1"/>
    <w:rsid w:val="00E303EF"/>
    <w:rsid w:val="00E32811"/>
    <w:rsid w:val="00E35619"/>
    <w:rsid w:val="00E40CDC"/>
    <w:rsid w:val="00E4127C"/>
    <w:rsid w:val="00E41EF8"/>
    <w:rsid w:val="00E42235"/>
    <w:rsid w:val="00E4229B"/>
    <w:rsid w:val="00E43ECD"/>
    <w:rsid w:val="00E467AF"/>
    <w:rsid w:val="00E501E1"/>
    <w:rsid w:val="00E516F4"/>
    <w:rsid w:val="00E5245E"/>
    <w:rsid w:val="00E56BE0"/>
    <w:rsid w:val="00E6105B"/>
    <w:rsid w:val="00E63C24"/>
    <w:rsid w:val="00E65057"/>
    <w:rsid w:val="00E72CCE"/>
    <w:rsid w:val="00E766BA"/>
    <w:rsid w:val="00E77190"/>
    <w:rsid w:val="00E772C0"/>
    <w:rsid w:val="00E808C8"/>
    <w:rsid w:val="00E80954"/>
    <w:rsid w:val="00E84746"/>
    <w:rsid w:val="00E90C45"/>
    <w:rsid w:val="00E924D6"/>
    <w:rsid w:val="00E93775"/>
    <w:rsid w:val="00E943D1"/>
    <w:rsid w:val="00E94B3E"/>
    <w:rsid w:val="00E95769"/>
    <w:rsid w:val="00EA006A"/>
    <w:rsid w:val="00EA19F6"/>
    <w:rsid w:val="00EA6593"/>
    <w:rsid w:val="00EB1E71"/>
    <w:rsid w:val="00EB6180"/>
    <w:rsid w:val="00EB623A"/>
    <w:rsid w:val="00EB6613"/>
    <w:rsid w:val="00EB75F4"/>
    <w:rsid w:val="00EC0220"/>
    <w:rsid w:val="00EC12EB"/>
    <w:rsid w:val="00EC1331"/>
    <w:rsid w:val="00EC3934"/>
    <w:rsid w:val="00EC4284"/>
    <w:rsid w:val="00EC67CB"/>
    <w:rsid w:val="00ED01A3"/>
    <w:rsid w:val="00ED04A8"/>
    <w:rsid w:val="00ED0783"/>
    <w:rsid w:val="00ED15D0"/>
    <w:rsid w:val="00ED27C0"/>
    <w:rsid w:val="00ED4D33"/>
    <w:rsid w:val="00EE0385"/>
    <w:rsid w:val="00EE1EED"/>
    <w:rsid w:val="00EE4545"/>
    <w:rsid w:val="00EE5657"/>
    <w:rsid w:val="00EF3619"/>
    <w:rsid w:val="00EF4124"/>
    <w:rsid w:val="00EF5048"/>
    <w:rsid w:val="00EF54EE"/>
    <w:rsid w:val="00EF6476"/>
    <w:rsid w:val="00EF6D32"/>
    <w:rsid w:val="00EF6D82"/>
    <w:rsid w:val="00EF7E87"/>
    <w:rsid w:val="00EF7F8B"/>
    <w:rsid w:val="00F01061"/>
    <w:rsid w:val="00F028E8"/>
    <w:rsid w:val="00F035DF"/>
    <w:rsid w:val="00F06DED"/>
    <w:rsid w:val="00F07830"/>
    <w:rsid w:val="00F118A3"/>
    <w:rsid w:val="00F11E78"/>
    <w:rsid w:val="00F136EA"/>
    <w:rsid w:val="00F14524"/>
    <w:rsid w:val="00F209A0"/>
    <w:rsid w:val="00F22CA9"/>
    <w:rsid w:val="00F2398B"/>
    <w:rsid w:val="00F23C38"/>
    <w:rsid w:val="00F300C8"/>
    <w:rsid w:val="00F30F3D"/>
    <w:rsid w:val="00F341B6"/>
    <w:rsid w:val="00F3590B"/>
    <w:rsid w:val="00F359E8"/>
    <w:rsid w:val="00F362D5"/>
    <w:rsid w:val="00F367E6"/>
    <w:rsid w:val="00F3703D"/>
    <w:rsid w:val="00F451E7"/>
    <w:rsid w:val="00F46C94"/>
    <w:rsid w:val="00F50BC6"/>
    <w:rsid w:val="00F511A7"/>
    <w:rsid w:val="00F51FB1"/>
    <w:rsid w:val="00F5299C"/>
    <w:rsid w:val="00F52BDA"/>
    <w:rsid w:val="00F54EFB"/>
    <w:rsid w:val="00F556D1"/>
    <w:rsid w:val="00F577AD"/>
    <w:rsid w:val="00F57E67"/>
    <w:rsid w:val="00F60279"/>
    <w:rsid w:val="00F60298"/>
    <w:rsid w:val="00F6199E"/>
    <w:rsid w:val="00F63A0D"/>
    <w:rsid w:val="00F641FC"/>
    <w:rsid w:val="00F67694"/>
    <w:rsid w:val="00F72113"/>
    <w:rsid w:val="00F7211E"/>
    <w:rsid w:val="00F74550"/>
    <w:rsid w:val="00F760AB"/>
    <w:rsid w:val="00F76347"/>
    <w:rsid w:val="00F76349"/>
    <w:rsid w:val="00F7697F"/>
    <w:rsid w:val="00F774E5"/>
    <w:rsid w:val="00F778C0"/>
    <w:rsid w:val="00F802B5"/>
    <w:rsid w:val="00F81BEF"/>
    <w:rsid w:val="00F822C0"/>
    <w:rsid w:val="00F83144"/>
    <w:rsid w:val="00F83ED1"/>
    <w:rsid w:val="00F84258"/>
    <w:rsid w:val="00F8498D"/>
    <w:rsid w:val="00F852F0"/>
    <w:rsid w:val="00F85DAA"/>
    <w:rsid w:val="00F87CC6"/>
    <w:rsid w:val="00F87E44"/>
    <w:rsid w:val="00F923D6"/>
    <w:rsid w:val="00F93B64"/>
    <w:rsid w:val="00F9438E"/>
    <w:rsid w:val="00F9512D"/>
    <w:rsid w:val="00F95909"/>
    <w:rsid w:val="00F96A8B"/>
    <w:rsid w:val="00F96E9D"/>
    <w:rsid w:val="00FA1562"/>
    <w:rsid w:val="00FA2795"/>
    <w:rsid w:val="00FA2A5D"/>
    <w:rsid w:val="00FA5730"/>
    <w:rsid w:val="00FA5AA1"/>
    <w:rsid w:val="00FA6197"/>
    <w:rsid w:val="00FA6B2C"/>
    <w:rsid w:val="00FB20F3"/>
    <w:rsid w:val="00FB272A"/>
    <w:rsid w:val="00FB2B07"/>
    <w:rsid w:val="00FB2BE1"/>
    <w:rsid w:val="00FB61F7"/>
    <w:rsid w:val="00FB6D68"/>
    <w:rsid w:val="00FC357F"/>
    <w:rsid w:val="00FC670B"/>
    <w:rsid w:val="00FC6898"/>
    <w:rsid w:val="00FC7026"/>
    <w:rsid w:val="00FC7DEA"/>
    <w:rsid w:val="00FD0496"/>
    <w:rsid w:val="00FD1347"/>
    <w:rsid w:val="00FD1B9A"/>
    <w:rsid w:val="00FD2D49"/>
    <w:rsid w:val="00FD3816"/>
    <w:rsid w:val="00FD4237"/>
    <w:rsid w:val="00FD4577"/>
    <w:rsid w:val="00FD4FB0"/>
    <w:rsid w:val="00FD5A10"/>
    <w:rsid w:val="00FD75B3"/>
    <w:rsid w:val="00FE1219"/>
    <w:rsid w:val="00FE16E1"/>
    <w:rsid w:val="00FE1C16"/>
    <w:rsid w:val="00FE2C73"/>
    <w:rsid w:val="00FE514D"/>
    <w:rsid w:val="00FF1679"/>
    <w:rsid w:val="00FF251B"/>
    <w:rsid w:val="00FF3899"/>
    <w:rsid w:val="00FF45AB"/>
    <w:rsid w:val="00FF4D26"/>
    <w:rsid w:val="00FF6797"/>
    <w:rsid w:val="00FF6981"/>
    <w:rsid w:val="03CD0F94"/>
    <w:rsid w:val="04ED278F"/>
    <w:rsid w:val="0824C851"/>
    <w:rsid w:val="244C86CC"/>
    <w:rsid w:val="281C0972"/>
    <w:rsid w:val="2EB62715"/>
    <w:rsid w:val="313EA9E6"/>
    <w:rsid w:val="5B4460E8"/>
    <w:rsid w:val="650F35D8"/>
    <w:rsid w:val="659B3E22"/>
    <w:rsid w:val="67EE9ABD"/>
    <w:rsid w:val="6A92A1EF"/>
    <w:rsid w:val="6BFDF9B0"/>
    <w:rsid w:val="6FB98145"/>
    <w:rsid w:val="7DAB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33E62"/>
  <w15:chartTrackingRefBased/>
  <w15:docId w15:val="{1261DA21-4348-4C28-AE9C-9CE422B15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9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Normal"/>
    <w:next w:val="Normal"/>
    <w:link w:val="Heading1Char"/>
    <w:qFormat/>
    <w:rsid w:val="00A73E7F"/>
    <w:pPr>
      <w:keepNext/>
      <w:keepLines/>
      <w:numPr>
        <w:numId w:val="32"/>
      </w:numPr>
      <w:spacing w:before="240"/>
      <w:outlineLvl w:val="0"/>
    </w:pPr>
    <w:rPr>
      <w:rFonts w:asciiTheme="majorHAnsi" w:eastAsiaTheme="majorEastAsia" w:hAnsiTheme="majorHAnsi" w:cs="Mangal"/>
      <w:b/>
      <w:color w:val="0070C0"/>
      <w:sz w:val="32"/>
      <w:szCs w:val="29"/>
    </w:rPr>
  </w:style>
  <w:style w:type="paragraph" w:styleId="Heading2">
    <w:name w:val="heading 2"/>
    <w:aliases w:val="Title Header2"/>
    <w:basedOn w:val="Normal"/>
    <w:next w:val="Normal"/>
    <w:link w:val="Heading2Char"/>
    <w:autoRedefine/>
    <w:unhideWhenUsed/>
    <w:qFormat/>
    <w:rsid w:val="004A2435"/>
    <w:pPr>
      <w:keepNext/>
      <w:keepLines/>
      <w:shd w:val="clear" w:color="auto" w:fill="FFFFFF" w:themeFill="background1"/>
      <w:spacing w:before="40"/>
      <w:outlineLvl w:val="1"/>
    </w:pPr>
    <w:rPr>
      <w:rFonts w:asciiTheme="majorHAnsi" w:eastAsia="Calibri" w:hAnsiTheme="majorHAnsi" w:cs="Mangal"/>
      <w:b/>
      <w:color w:val="0070C0"/>
      <w:sz w:val="28"/>
      <w:szCs w:val="23"/>
    </w:rPr>
  </w:style>
  <w:style w:type="paragraph" w:styleId="Heading3">
    <w:name w:val="heading 3"/>
    <w:aliases w:val="Diagrama14,Section Header3,Sub-Clause Paragraph"/>
    <w:basedOn w:val="Heading2"/>
    <w:next w:val="VPtekstas"/>
    <w:link w:val="Heading3Char"/>
    <w:qFormat/>
    <w:rsid w:val="00A46B9E"/>
    <w:pPr>
      <w:numPr>
        <w:ilvl w:val="2"/>
      </w:numPr>
      <w:outlineLvl w:val="2"/>
    </w:pPr>
  </w:style>
  <w:style w:type="paragraph" w:styleId="Heading4">
    <w:name w:val="heading 4"/>
    <w:aliases w:val=" Sub-Clause Sub-paragraph,Sub-Clause Sub-paragraph,Heading 4 Char Char Char Char"/>
    <w:basedOn w:val="Heading3"/>
    <w:next w:val="VPtekstas"/>
    <w:link w:val="Heading4Char"/>
    <w:qFormat/>
    <w:rsid w:val="00A7375A"/>
    <w:pPr>
      <w:tabs>
        <w:tab w:val="num" w:pos="1134"/>
      </w:tabs>
      <w:ind w:left="1134" w:hanging="1134"/>
      <w:outlineLvl w:val="3"/>
    </w:pPr>
    <w:rPr>
      <w:bCs/>
      <w:sz w:val="24"/>
      <w:szCs w:val="28"/>
    </w:rPr>
  </w:style>
  <w:style w:type="paragraph" w:styleId="Heading5">
    <w:name w:val="heading 5"/>
    <w:basedOn w:val="Heading4"/>
    <w:next w:val="VPtekstas"/>
    <w:link w:val="Heading5Char"/>
    <w:qFormat/>
    <w:rsid w:val="00A7375A"/>
    <w:pPr>
      <w:outlineLvl w:val="4"/>
    </w:pPr>
    <w:rPr>
      <w:bCs w:val="0"/>
      <w:iCs/>
      <w:sz w:val="22"/>
      <w:szCs w:val="24"/>
    </w:rPr>
  </w:style>
  <w:style w:type="paragraph" w:styleId="Heading6">
    <w:name w:val="heading 6"/>
    <w:basedOn w:val="Heading5"/>
    <w:next w:val="VPtekstas"/>
    <w:link w:val="Heading6Char"/>
    <w:qFormat/>
    <w:rsid w:val="00A7375A"/>
    <w:pPr>
      <w:tabs>
        <w:tab w:val="clear" w:pos="1134"/>
        <w:tab w:val="num" w:pos="1418"/>
      </w:tabs>
      <w:ind w:left="1418" w:hanging="1418"/>
      <w:outlineLvl w:val="5"/>
    </w:pPr>
    <w:rPr>
      <w:b w:val="0"/>
      <w:bCs/>
      <w:szCs w:val="22"/>
    </w:rPr>
  </w:style>
  <w:style w:type="paragraph" w:styleId="Heading7">
    <w:name w:val="heading 7"/>
    <w:basedOn w:val="Heading6"/>
    <w:next w:val="VPtekstas"/>
    <w:link w:val="Heading7Char"/>
    <w:qFormat/>
    <w:rsid w:val="00A7375A"/>
    <w:pPr>
      <w:outlineLvl w:val="6"/>
    </w:pPr>
    <w:rPr>
      <w:sz w:val="20"/>
    </w:rPr>
  </w:style>
  <w:style w:type="paragraph" w:styleId="Heading8">
    <w:name w:val="heading 8"/>
    <w:basedOn w:val="Heading7"/>
    <w:next w:val="VPtekstas"/>
    <w:link w:val="Heading8Char"/>
    <w:qFormat/>
    <w:rsid w:val="00A7375A"/>
    <w:pPr>
      <w:tabs>
        <w:tab w:val="clear" w:pos="1418"/>
        <w:tab w:val="num" w:pos="1701"/>
      </w:tabs>
      <w:ind w:left="1701" w:hanging="1701"/>
      <w:outlineLvl w:val="7"/>
    </w:pPr>
    <w:rPr>
      <w:iCs w:val="0"/>
    </w:rPr>
  </w:style>
  <w:style w:type="paragraph" w:styleId="Heading9">
    <w:name w:val="heading 9"/>
    <w:basedOn w:val="Heading8"/>
    <w:next w:val="VPtekstas"/>
    <w:link w:val="Heading9Char"/>
    <w:qFormat/>
    <w:rsid w:val="00A7375A"/>
    <w:pPr>
      <w:outlineLvl w:val="8"/>
    </w:pPr>
    <w:rPr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A4957"/>
    <w:pPr>
      <w:suppressAutoHyphens/>
      <w:autoSpaceDN w:val="0"/>
      <w:spacing w:after="0" w:line="200" w:lineRule="atLeast"/>
      <w:jc w:val="both"/>
      <w:textAlignment w:val="baseline"/>
    </w:pPr>
    <w:rPr>
      <w:rFonts w:ascii="Times New Roman" w:eastAsia="Calibri" w:hAnsi="Times New Roman" w:cs="Times New Roman"/>
      <w:kern w:val="3"/>
      <w:sz w:val="24"/>
      <w:lang w:eastAsia="zh-CN"/>
    </w:rPr>
  </w:style>
  <w:style w:type="paragraph" w:customStyle="1" w:styleId="Manonumbering">
    <w:name w:val="Mano_numbering"/>
    <w:basedOn w:val="Standard"/>
    <w:autoRedefine/>
    <w:rsid w:val="000127A1"/>
    <w:pPr>
      <w:widowControl w:val="0"/>
      <w:numPr>
        <w:numId w:val="33"/>
      </w:numPr>
      <w:shd w:val="clear" w:color="auto" w:fill="FFFFFF" w:themeFill="background1"/>
      <w:spacing w:line="240" w:lineRule="auto"/>
    </w:pPr>
    <w:rPr>
      <w:rFonts w:eastAsia="DejaVu Sans"/>
      <w:szCs w:val="24"/>
    </w:rPr>
  </w:style>
  <w:style w:type="paragraph" w:customStyle="1" w:styleId="Manoheading">
    <w:name w:val="Mano_heading"/>
    <w:basedOn w:val="Normal"/>
    <w:next w:val="Manonumbering"/>
    <w:autoRedefine/>
    <w:rsid w:val="00AA4957"/>
    <w:pPr>
      <w:widowControl/>
      <w:numPr>
        <w:numId w:val="1"/>
      </w:numPr>
      <w:spacing w:before="397" w:after="198" w:line="100" w:lineRule="atLeast"/>
      <w:jc w:val="both"/>
    </w:pPr>
    <w:rPr>
      <w:rFonts w:eastAsia="Times New Roman" w:cs="Times New Roman"/>
      <w:bCs/>
      <w:caps/>
      <w:lang w:bidi="ar-SA"/>
    </w:rPr>
  </w:style>
  <w:style w:type="numbering" w:customStyle="1" w:styleId="WW8Num15">
    <w:name w:val="WW8Num15"/>
    <w:basedOn w:val="NoList"/>
    <w:rsid w:val="00AA4957"/>
    <w:pPr>
      <w:numPr>
        <w:numId w:val="1"/>
      </w:numPr>
    </w:pPr>
  </w:style>
  <w:style w:type="numbering" w:customStyle="1" w:styleId="WW8Num16">
    <w:name w:val="WW8Num16"/>
    <w:basedOn w:val="NoList"/>
    <w:rsid w:val="00E84746"/>
    <w:pPr>
      <w:numPr>
        <w:numId w:val="2"/>
      </w:numPr>
    </w:pPr>
  </w:style>
  <w:style w:type="paragraph" w:customStyle="1" w:styleId="Style151">
    <w:name w:val="Style151"/>
    <w:basedOn w:val="Standard"/>
    <w:rsid w:val="00E84746"/>
    <w:pPr>
      <w:widowControl w:val="0"/>
      <w:autoSpaceDE w:val="0"/>
      <w:spacing w:line="208" w:lineRule="exact"/>
    </w:pPr>
    <w:rPr>
      <w:rFonts w:eastAsia="Times New Roman"/>
      <w:szCs w:val="24"/>
    </w:rPr>
  </w:style>
  <w:style w:type="paragraph" w:customStyle="1" w:styleId="Manolentboldcenter">
    <w:name w:val="Mano_lent_bold_center"/>
    <w:rsid w:val="00E8474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WenQuanYi Micro Hei" w:hAnsi="Times New Roman" w:cs="Lohit Hindi"/>
      <w:b/>
      <w:kern w:val="3"/>
      <w:sz w:val="24"/>
      <w:szCs w:val="24"/>
      <w:lang w:eastAsia="zh-CN" w:bidi="hi-IN"/>
    </w:rPr>
  </w:style>
  <w:style w:type="paragraph" w:customStyle="1" w:styleId="Manolentboldleft">
    <w:name w:val="Mano_lent_bold_left"/>
    <w:basedOn w:val="Manolentboldcenter"/>
    <w:rsid w:val="00E84746"/>
    <w:pPr>
      <w:jc w:val="left"/>
    </w:pPr>
    <w:rPr>
      <w:rFonts w:cs="Times New Roman"/>
    </w:rPr>
  </w:style>
  <w:style w:type="paragraph" w:customStyle="1" w:styleId="Manolentleft">
    <w:name w:val="Mano_lent_left"/>
    <w:rsid w:val="00E84746"/>
    <w:pPr>
      <w:widowControl w:val="0"/>
      <w:suppressAutoHyphens/>
      <w:autoSpaceDN w:val="0"/>
      <w:snapToGrid w:val="0"/>
      <w:spacing w:after="0" w:line="240" w:lineRule="auto"/>
      <w:textAlignment w:val="baseline"/>
    </w:pPr>
    <w:rPr>
      <w:rFonts w:ascii="Times New Roman" w:eastAsia="WenQuanYi Micro Hei" w:hAnsi="Times New Roman" w:cs="Lohit Hindi"/>
      <w:color w:val="000000"/>
      <w:kern w:val="3"/>
      <w:sz w:val="24"/>
      <w:szCs w:val="24"/>
      <w:lang w:eastAsia="zh-CN" w:bidi="hi-IN"/>
    </w:rPr>
  </w:style>
  <w:style w:type="paragraph" w:customStyle="1" w:styleId="Manolentnumber">
    <w:name w:val="Mano_lent_number"/>
    <w:rsid w:val="00E8474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paragraph" w:customStyle="1" w:styleId="Manolentboldleftitalic">
    <w:name w:val="Mano_lent_bold_left_italic"/>
    <w:basedOn w:val="Manolentboldleft"/>
    <w:rsid w:val="00E84746"/>
    <w:rPr>
      <w:i/>
    </w:rPr>
  </w:style>
  <w:style w:type="character" w:customStyle="1" w:styleId="FontStyle290">
    <w:name w:val="Font Style290"/>
    <w:basedOn w:val="DefaultParagraphFont"/>
    <w:rsid w:val="00E84746"/>
    <w:rPr>
      <w:rFonts w:ascii="Arial" w:hAnsi="Arial" w:cs="Arial"/>
      <w:sz w:val="16"/>
      <w:szCs w:val="16"/>
    </w:rPr>
  </w:style>
  <w:style w:type="character" w:customStyle="1" w:styleId="FontStyle261">
    <w:name w:val="Font Style261"/>
    <w:basedOn w:val="DefaultParagraphFont"/>
    <w:rsid w:val="00E84746"/>
    <w:rPr>
      <w:rFonts w:ascii="Arial" w:hAnsi="Arial" w:cs="Arial"/>
      <w:b/>
      <w:bCs/>
      <w:sz w:val="20"/>
      <w:szCs w:val="20"/>
    </w:rPr>
  </w:style>
  <w:style w:type="character" w:customStyle="1" w:styleId="FontStyle277">
    <w:name w:val="Font Style277"/>
    <w:basedOn w:val="DefaultParagraphFont"/>
    <w:rsid w:val="00E84746"/>
    <w:rPr>
      <w:rFonts w:ascii="Arial" w:hAnsi="Arial" w:cs="Arial"/>
      <w:b/>
      <w:bCs/>
      <w:sz w:val="16"/>
      <w:szCs w:val="16"/>
    </w:rPr>
  </w:style>
  <w:style w:type="numbering" w:customStyle="1" w:styleId="WW8Num21">
    <w:name w:val="WW8Num21"/>
    <w:basedOn w:val="NoList"/>
    <w:rsid w:val="00E84746"/>
    <w:pPr>
      <w:numPr>
        <w:numId w:val="3"/>
      </w:numPr>
    </w:pPr>
  </w:style>
  <w:style w:type="numbering" w:customStyle="1" w:styleId="WW8Num22">
    <w:name w:val="WW8Num22"/>
    <w:basedOn w:val="NoList"/>
    <w:rsid w:val="004740FC"/>
    <w:pPr>
      <w:numPr>
        <w:numId w:val="4"/>
      </w:numPr>
    </w:pPr>
  </w:style>
  <w:style w:type="character" w:styleId="CommentReference">
    <w:name w:val="annotation reference"/>
    <w:basedOn w:val="DefaultParagraphFont"/>
    <w:unhideWhenUsed/>
    <w:rsid w:val="00E8474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84746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rsid w:val="00E84746"/>
    <w:rPr>
      <w:rFonts w:ascii="Times New Roman" w:eastAsia="WenQuanYi Micro Hei" w:hAnsi="Times New Roman" w:cs="Mangal"/>
      <w:kern w:val="3"/>
      <w:sz w:val="20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7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4746"/>
    <w:rPr>
      <w:rFonts w:ascii="Times New Roman" w:eastAsia="WenQuanYi Micro Hei" w:hAnsi="Times New Roman" w:cs="Mangal"/>
      <w:b/>
      <w:bCs/>
      <w:kern w:val="3"/>
      <w:sz w:val="20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746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746"/>
    <w:rPr>
      <w:rFonts w:ascii="Segoe UI" w:eastAsia="WenQuanYi Micro Hei" w:hAnsi="Segoe UI" w:cs="Mangal"/>
      <w:kern w:val="3"/>
      <w:sz w:val="18"/>
      <w:szCs w:val="16"/>
      <w:lang w:eastAsia="zh-CN" w:bidi="hi-IN"/>
    </w:rPr>
  </w:style>
  <w:style w:type="table" w:styleId="TableGrid">
    <w:name w:val="Table Grid"/>
    <w:basedOn w:val="TableNormal"/>
    <w:uiPriority w:val="39"/>
    <w:rsid w:val="00855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F2F7D"/>
    <w:rPr>
      <w:i/>
      <w:iCs/>
    </w:rPr>
  </w:style>
  <w:style w:type="paragraph" w:styleId="TOC1">
    <w:name w:val="toc 1"/>
    <w:basedOn w:val="Normal"/>
    <w:next w:val="Normal"/>
    <w:uiPriority w:val="39"/>
    <w:rsid w:val="00DF2F7D"/>
    <w:pPr>
      <w:widowControl/>
      <w:autoSpaceDN/>
      <w:spacing w:before="85" w:line="100" w:lineRule="atLeast"/>
      <w:textAlignment w:val="auto"/>
    </w:pPr>
    <w:rPr>
      <w:rFonts w:eastAsia="Calibri" w:cs="Calibri"/>
      <w:bCs/>
      <w:iCs/>
      <w:kern w:val="0"/>
      <w:lang w:bidi="ar-SA"/>
    </w:rPr>
  </w:style>
  <w:style w:type="paragraph" w:styleId="Footer">
    <w:name w:val="footer"/>
    <w:basedOn w:val="Normal"/>
    <w:link w:val="FooterChar"/>
    <w:uiPriority w:val="99"/>
    <w:rsid w:val="00DF2F7D"/>
    <w:pPr>
      <w:widowControl/>
      <w:autoSpaceDN/>
      <w:spacing w:line="100" w:lineRule="atLeast"/>
      <w:jc w:val="both"/>
      <w:textAlignment w:val="center"/>
    </w:pPr>
    <w:rPr>
      <w:rFonts w:eastAsia="Times New Roman" w:cs="Times New Roman"/>
      <w:kern w:val="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DF2F7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Lentel">
    <w:name w:val="Lentelė"/>
    <w:basedOn w:val="Caption"/>
    <w:rsid w:val="00DF2F7D"/>
    <w:pPr>
      <w:widowControl/>
      <w:suppressLineNumbers/>
      <w:autoSpaceDN/>
      <w:spacing w:before="120" w:after="120" w:line="100" w:lineRule="atLeast"/>
      <w:ind w:firstLine="454"/>
      <w:jc w:val="both"/>
      <w:textAlignment w:val="auto"/>
    </w:pPr>
    <w:rPr>
      <w:rFonts w:eastAsia="Times New Roman" w:cs="Arial Unicode MS"/>
      <w:i w:val="0"/>
      <w:color w:val="auto"/>
      <w:kern w:val="0"/>
      <w:sz w:val="24"/>
      <w:szCs w:val="20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F2F7D"/>
    <w:pPr>
      <w:spacing w:after="200"/>
    </w:pPr>
    <w:rPr>
      <w:rFonts w:cs="Mangal"/>
      <w:i/>
      <w:iCs/>
      <w:color w:val="44546A" w:themeColor="text2"/>
      <w:sz w:val="18"/>
      <w:szCs w:val="16"/>
    </w:rPr>
  </w:style>
  <w:style w:type="paragraph" w:customStyle="1" w:styleId="VPlentelespavadinimas1">
    <w:name w:val="VP_lenteles_pavadinimas1"/>
    <w:basedOn w:val="Normal"/>
    <w:next w:val="Normal"/>
    <w:link w:val="VPlentelespavadinimas1Char"/>
    <w:rsid w:val="00574203"/>
    <w:pPr>
      <w:keepNext/>
      <w:keepLines/>
      <w:widowControl/>
      <w:tabs>
        <w:tab w:val="num" w:pos="851"/>
      </w:tabs>
      <w:suppressAutoHyphens w:val="0"/>
      <w:autoSpaceDN/>
      <w:spacing w:before="240" w:after="120"/>
      <w:ind w:left="851" w:hanging="851"/>
      <w:textAlignment w:val="auto"/>
    </w:pPr>
    <w:rPr>
      <w:rFonts w:ascii="Arial" w:eastAsia="Times New Roman" w:hAnsi="Arial" w:cs="Times New Roman"/>
      <w:b/>
      <w:bCs/>
      <w:kern w:val="0"/>
      <w:sz w:val="16"/>
      <w:szCs w:val="20"/>
      <w:lang w:eastAsia="lt-LT" w:bidi="ar-SA"/>
    </w:rPr>
  </w:style>
  <w:style w:type="paragraph" w:customStyle="1" w:styleId="VPlentelesantraste1">
    <w:name w:val="VP_lenteles_antraste1"/>
    <w:basedOn w:val="Normal"/>
    <w:rsid w:val="00574203"/>
    <w:pPr>
      <w:widowControl/>
      <w:suppressAutoHyphens w:val="0"/>
      <w:autoSpaceDN/>
      <w:spacing w:before="60" w:after="60"/>
      <w:textAlignment w:val="auto"/>
    </w:pPr>
    <w:rPr>
      <w:rFonts w:ascii="Arial" w:eastAsia="Times New Roman" w:hAnsi="Arial" w:cs="Times New Roman"/>
      <w:b/>
      <w:color w:val="FFFFFF"/>
      <w:kern w:val="0"/>
      <w:sz w:val="20"/>
      <w:szCs w:val="20"/>
      <w:lang w:eastAsia="lt-LT" w:bidi="ar-SA"/>
    </w:rPr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basedOn w:val="DefaultParagraphFont"/>
    <w:link w:val="Heading1"/>
    <w:rsid w:val="00A73E7F"/>
    <w:rPr>
      <w:rFonts w:asciiTheme="majorHAnsi" w:eastAsiaTheme="majorEastAsia" w:hAnsiTheme="majorHAnsi" w:cs="Mangal"/>
      <w:b/>
      <w:color w:val="0070C0"/>
      <w:kern w:val="3"/>
      <w:sz w:val="32"/>
      <w:szCs w:val="29"/>
      <w:lang w:eastAsia="zh-CN" w:bidi="hi-IN"/>
    </w:rPr>
  </w:style>
  <w:style w:type="paragraph" w:styleId="TOCHeading">
    <w:name w:val="TOC Heading"/>
    <w:basedOn w:val="Heading1"/>
    <w:next w:val="Normal"/>
    <w:uiPriority w:val="39"/>
    <w:unhideWhenUsed/>
    <w:qFormat/>
    <w:rsid w:val="000906DC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val="en-US" w:eastAsia="en-US" w:bidi="ar-SA"/>
    </w:rPr>
  </w:style>
  <w:style w:type="character" w:styleId="Hyperlink">
    <w:name w:val="Hyperlink"/>
    <w:aliases w:val="Turinys_lentele"/>
    <w:basedOn w:val="DefaultParagraphFont"/>
    <w:uiPriority w:val="99"/>
    <w:unhideWhenUsed/>
    <w:rsid w:val="00B75FE1"/>
    <w:rPr>
      <w:color w:val="0563C1" w:themeColor="hyperlink"/>
      <w:u w:val="single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4A2435"/>
    <w:rPr>
      <w:rFonts w:asciiTheme="majorHAnsi" w:eastAsia="Calibri" w:hAnsiTheme="majorHAnsi" w:cs="Mangal"/>
      <w:b/>
      <w:color w:val="0070C0"/>
      <w:kern w:val="3"/>
      <w:sz w:val="28"/>
      <w:szCs w:val="23"/>
      <w:shd w:val="clear" w:color="auto" w:fill="FFFFFF" w:themeFill="background1"/>
      <w:lang w:eastAsia="zh-CN" w:bidi="hi-IN"/>
    </w:rPr>
  </w:style>
  <w:style w:type="paragraph" w:styleId="TOC2">
    <w:name w:val="toc 2"/>
    <w:basedOn w:val="Normal"/>
    <w:next w:val="Normal"/>
    <w:autoRedefine/>
    <w:uiPriority w:val="39"/>
    <w:unhideWhenUsed/>
    <w:rsid w:val="00462197"/>
    <w:pPr>
      <w:spacing w:after="100"/>
      <w:ind w:left="240"/>
    </w:pPr>
    <w:rPr>
      <w:rFonts w:cs="Mangal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A7375A"/>
    <w:pPr>
      <w:spacing w:after="100"/>
      <w:ind w:left="480"/>
    </w:pPr>
    <w:rPr>
      <w:rFonts w:cs="Mangal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7375A"/>
    <w:pPr>
      <w:spacing w:after="100"/>
      <w:ind w:left="720"/>
    </w:pPr>
    <w:rPr>
      <w:rFonts w:cs="Mangal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7375A"/>
    <w:pPr>
      <w:spacing w:after="100"/>
      <w:ind w:left="960"/>
    </w:pPr>
    <w:rPr>
      <w:rFonts w:cs="Mangal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7375A"/>
    <w:pPr>
      <w:spacing w:after="100"/>
      <w:ind w:left="1200"/>
    </w:pPr>
    <w:rPr>
      <w:rFonts w:cs="Mangal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7375A"/>
    <w:pPr>
      <w:spacing w:after="100"/>
      <w:ind w:left="1440"/>
    </w:pPr>
    <w:rPr>
      <w:rFonts w:cs="Mangal"/>
      <w:szCs w:val="21"/>
    </w:rPr>
  </w:style>
  <w:style w:type="character" w:customStyle="1" w:styleId="Heading3Char">
    <w:name w:val="Heading 3 Char"/>
    <w:aliases w:val="Diagrama14 Char,Section Header3 Char,Sub-Clause Paragraph Char"/>
    <w:basedOn w:val="DefaultParagraphFont"/>
    <w:link w:val="Heading3"/>
    <w:rsid w:val="00A46B9E"/>
    <w:rPr>
      <w:rFonts w:asciiTheme="majorHAnsi" w:eastAsia="Calibri" w:hAnsiTheme="majorHAnsi" w:cs="Mangal"/>
      <w:b/>
      <w:color w:val="0070C0"/>
      <w:kern w:val="3"/>
      <w:sz w:val="28"/>
      <w:szCs w:val="23"/>
      <w:shd w:val="clear" w:color="auto" w:fill="FFFFFF" w:themeFill="background1"/>
      <w:lang w:eastAsia="zh-CN" w:bidi="hi-IN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A7375A"/>
    <w:rPr>
      <w:rFonts w:asciiTheme="majorHAnsi" w:eastAsia="Calibri" w:hAnsiTheme="majorHAnsi" w:cs="Mangal"/>
      <w:b/>
      <w:bCs/>
      <w:color w:val="0070C0"/>
      <w:kern w:val="3"/>
      <w:sz w:val="24"/>
      <w:szCs w:val="28"/>
      <w:shd w:val="clear" w:color="auto" w:fill="FFFFFF" w:themeFill="background1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A7375A"/>
    <w:rPr>
      <w:rFonts w:asciiTheme="majorHAnsi" w:eastAsia="Calibri" w:hAnsiTheme="majorHAnsi" w:cs="Mangal"/>
      <w:b/>
      <w:iCs/>
      <w:color w:val="0070C0"/>
      <w:kern w:val="3"/>
      <w:szCs w:val="24"/>
      <w:shd w:val="clear" w:color="auto" w:fill="FFFFFF" w:themeFill="background1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A7375A"/>
    <w:rPr>
      <w:rFonts w:asciiTheme="majorHAnsi" w:eastAsia="Calibri" w:hAnsiTheme="majorHAnsi" w:cs="Mangal"/>
      <w:bCs/>
      <w:iCs/>
      <w:color w:val="0070C0"/>
      <w:kern w:val="3"/>
      <w:shd w:val="clear" w:color="auto" w:fill="FFFFFF" w:themeFill="background1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A7375A"/>
    <w:rPr>
      <w:rFonts w:asciiTheme="majorHAnsi" w:eastAsia="Calibri" w:hAnsiTheme="majorHAnsi" w:cs="Mangal"/>
      <w:bCs/>
      <w:iCs/>
      <w:color w:val="0070C0"/>
      <w:kern w:val="3"/>
      <w:sz w:val="20"/>
      <w:shd w:val="clear" w:color="auto" w:fill="FFFFFF" w:themeFill="background1"/>
      <w:lang w:eastAsia="zh-CN" w:bidi="hi-IN"/>
    </w:rPr>
  </w:style>
  <w:style w:type="character" w:customStyle="1" w:styleId="Heading8Char">
    <w:name w:val="Heading 8 Char"/>
    <w:basedOn w:val="DefaultParagraphFont"/>
    <w:link w:val="Heading8"/>
    <w:rsid w:val="00A7375A"/>
    <w:rPr>
      <w:rFonts w:asciiTheme="majorHAnsi" w:eastAsia="Calibri" w:hAnsiTheme="majorHAnsi" w:cs="Mangal"/>
      <w:bCs/>
      <w:color w:val="0070C0"/>
      <w:kern w:val="3"/>
      <w:sz w:val="20"/>
      <w:shd w:val="clear" w:color="auto" w:fill="FFFFFF" w:themeFill="background1"/>
      <w:lang w:eastAsia="zh-CN" w:bidi="hi-IN"/>
    </w:rPr>
  </w:style>
  <w:style w:type="character" w:customStyle="1" w:styleId="Heading9Char">
    <w:name w:val="Heading 9 Char"/>
    <w:basedOn w:val="DefaultParagraphFont"/>
    <w:link w:val="Heading9"/>
    <w:rsid w:val="00A7375A"/>
    <w:rPr>
      <w:rFonts w:asciiTheme="majorHAnsi" w:eastAsia="Calibri" w:hAnsiTheme="majorHAnsi" w:cs="Mangal"/>
      <w:bCs/>
      <w:color w:val="0070C0"/>
      <w:kern w:val="3"/>
      <w:sz w:val="18"/>
      <w:shd w:val="clear" w:color="auto" w:fill="FFFFFF" w:themeFill="background1"/>
      <w:lang w:eastAsia="zh-CN" w:bidi="hi-IN"/>
    </w:rPr>
  </w:style>
  <w:style w:type="paragraph" w:customStyle="1" w:styleId="VPtekstas">
    <w:name w:val="VP_tekstas"/>
    <w:basedOn w:val="Normal"/>
    <w:link w:val="VPtekstasChar"/>
    <w:qFormat/>
    <w:rsid w:val="00563B51"/>
    <w:pPr>
      <w:widowControl/>
      <w:suppressAutoHyphens w:val="0"/>
      <w:autoSpaceDN/>
      <w:spacing w:before="120" w:after="120"/>
      <w:ind w:firstLine="284"/>
      <w:jc w:val="both"/>
      <w:textAlignment w:val="auto"/>
    </w:pPr>
    <w:rPr>
      <w:rFonts w:ascii="Calibri" w:eastAsia="Calibri" w:hAnsi="Calibri" w:cs="Times New Roman"/>
      <w:kern w:val="0"/>
      <w:sz w:val="20"/>
      <w:szCs w:val="22"/>
      <w:lang w:eastAsia="lt-LT" w:bidi="ar-SA"/>
    </w:rPr>
  </w:style>
  <w:style w:type="character" w:styleId="EndnoteReference">
    <w:name w:val="endnote reference"/>
    <w:semiHidden/>
    <w:rsid w:val="00A7375A"/>
    <w:rPr>
      <w:rFonts w:ascii="Arial" w:hAnsi="Arial"/>
      <w:sz w:val="18"/>
      <w:vertAlign w:val="superscript"/>
    </w:rPr>
  </w:style>
  <w:style w:type="paragraph" w:styleId="EndnoteText">
    <w:name w:val="endnote text"/>
    <w:basedOn w:val="Normal"/>
    <w:link w:val="EndnoteTextChar"/>
    <w:semiHidden/>
    <w:rsid w:val="00A7375A"/>
    <w:pPr>
      <w:keepLines/>
      <w:widowControl/>
      <w:suppressAutoHyphens w:val="0"/>
      <w:autoSpaceDN/>
      <w:spacing w:before="80" w:after="120"/>
      <w:textAlignment w:val="auto"/>
    </w:pPr>
    <w:rPr>
      <w:rFonts w:ascii="Arial" w:eastAsia="Times New Roman" w:hAnsi="Arial" w:cs="Times New Roman"/>
      <w:kern w:val="0"/>
      <w:sz w:val="18"/>
      <w:szCs w:val="20"/>
      <w:lang w:eastAsia="lt-LT" w:bidi="ar-SA"/>
    </w:rPr>
  </w:style>
  <w:style w:type="character" w:customStyle="1" w:styleId="EndnoteTextChar">
    <w:name w:val="Endnote Text Char"/>
    <w:basedOn w:val="DefaultParagraphFont"/>
    <w:link w:val="EndnoteText"/>
    <w:semiHidden/>
    <w:rsid w:val="00A7375A"/>
    <w:rPr>
      <w:rFonts w:ascii="Arial" w:eastAsia="Times New Roman" w:hAnsi="Arial" w:cs="Times New Roman"/>
      <w:sz w:val="18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rsid w:val="00A7375A"/>
    <w:pPr>
      <w:keepLines/>
      <w:widowControl/>
      <w:suppressAutoHyphens w:val="0"/>
      <w:autoSpaceDN/>
      <w:spacing w:before="60" w:after="60"/>
      <w:textAlignment w:val="auto"/>
    </w:pPr>
    <w:rPr>
      <w:rFonts w:ascii="Arial" w:eastAsia="Times New Roman" w:hAnsi="Arial" w:cs="Times New Roman"/>
      <w:kern w:val="0"/>
      <w:sz w:val="18"/>
      <w:szCs w:val="20"/>
      <w:lang w:eastAsia="lt-LT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A7375A"/>
    <w:rPr>
      <w:rFonts w:ascii="Arial" w:eastAsia="Times New Roman" w:hAnsi="Arial" w:cs="Times New Roman"/>
      <w:sz w:val="18"/>
      <w:szCs w:val="20"/>
      <w:lang w:eastAsia="lt-LT"/>
    </w:rPr>
  </w:style>
  <w:style w:type="paragraph" w:styleId="Index1">
    <w:name w:val="index 1"/>
    <w:basedOn w:val="Normal"/>
    <w:next w:val="Normal"/>
    <w:autoRedefine/>
    <w:semiHidden/>
    <w:unhideWhenUsed/>
    <w:rsid w:val="00A7375A"/>
    <w:pPr>
      <w:ind w:left="240" w:hanging="240"/>
    </w:pPr>
    <w:rPr>
      <w:rFonts w:cs="Mangal"/>
      <w:szCs w:val="21"/>
    </w:rPr>
  </w:style>
  <w:style w:type="paragraph" w:styleId="IndexHeading">
    <w:name w:val="index heading"/>
    <w:basedOn w:val="Normal"/>
    <w:next w:val="Index1"/>
    <w:semiHidden/>
    <w:rsid w:val="00A7375A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2">
    <w:name w:val="index 2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48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3">
    <w:name w:val="index 3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72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4">
    <w:name w:val="index 4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96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5">
    <w:name w:val="index 5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120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6">
    <w:name w:val="index 6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144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7">
    <w:name w:val="index 7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168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8">
    <w:name w:val="index 8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192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Index9">
    <w:name w:val="index 9"/>
    <w:basedOn w:val="Normal"/>
    <w:next w:val="Normal"/>
    <w:semiHidden/>
    <w:rsid w:val="00A7375A"/>
    <w:pPr>
      <w:keepLines/>
      <w:widowControl/>
      <w:suppressAutoHyphens w:val="0"/>
      <w:autoSpaceDN/>
      <w:spacing w:before="80" w:after="120"/>
      <w:ind w:left="2160" w:hanging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styleId="ListBullet">
    <w:name w:val="List Bullet"/>
    <w:basedOn w:val="Normal"/>
    <w:semiHidden/>
    <w:rsid w:val="00A7375A"/>
    <w:pPr>
      <w:keepLines/>
      <w:widowControl/>
      <w:numPr>
        <w:numId w:val="6"/>
      </w:numPr>
      <w:tabs>
        <w:tab w:val="clear" w:pos="360"/>
        <w:tab w:val="num" w:pos="284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styleId="ListBullet2">
    <w:name w:val="List Bullet 2"/>
    <w:basedOn w:val="Normal"/>
    <w:semiHidden/>
    <w:rsid w:val="00A7375A"/>
    <w:pPr>
      <w:keepLines/>
      <w:widowControl/>
      <w:numPr>
        <w:numId w:val="11"/>
      </w:numPr>
      <w:tabs>
        <w:tab w:val="left" w:pos="284"/>
        <w:tab w:val="left" w:pos="567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styleId="ListBullet3">
    <w:name w:val="List Bullet 3"/>
    <w:basedOn w:val="Normal"/>
    <w:semiHidden/>
    <w:rsid w:val="00A7375A"/>
    <w:pPr>
      <w:keepLines/>
      <w:widowControl/>
      <w:numPr>
        <w:numId w:val="12"/>
      </w:numPr>
      <w:tabs>
        <w:tab w:val="left" w:pos="567"/>
        <w:tab w:val="left" w:pos="851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styleId="ListNumber">
    <w:name w:val="List Number"/>
    <w:basedOn w:val="Normal"/>
    <w:semiHidden/>
    <w:rsid w:val="00A7375A"/>
    <w:pPr>
      <w:keepLines/>
      <w:widowControl/>
      <w:numPr>
        <w:numId w:val="10"/>
      </w:numPr>
      <w:tabs>
        <w:tab w:val="left" w:pos="284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styleId="ListNumber2">
    <w:name w:val="List Number 2"/>
    <w:basedOn w:val="Normal"/>
    <w:semiHidden/>
    <w:rsid w:val="00A7375A"/>
    <w:pPr>
      <w:keepLines/>
      <w:widowControl/>
      <w:numPr>
        <w:ilvl w:val="1"/>
        <w:numId w:val="10"/>
      </w:numPr>
      <w:tabs>
        <w:tab w:val="clear" w:pos="1008"/>
        <w:tab w:val="num" w:pos="851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styleId="ListNumber3">
    <w:name w:val="List Number 3"/>
    <w:basedOn w:val="Normal"/>
    <w:semiHidden/>
    <w:rsid w:val="00A7375A"/>
    <w:pPr>
      <w:keepLines/>
      <w:widowControl/>
      <w:numPr>
        <w:ilvl w:val="2"/>
        <w:numId w:val="10"/>
      </w:numPr>
      <w:tabs>
        <w:tab w:val="clear" w:pos="1944"/>
        <w:tab w:val="num" w:pos="1560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customStyle="1" w:styleId="Dokumentosritis">
    <w:name w:val="Dokumento_sritis"/>
    <w:basedOn w:val="Normal"/>
    <w:next w:val="Normal"/>
    <w:rsid w:val="00A57BB0"/>
    <w:pPr>
      <w:widowControl/>
      <w:suppressAutoHyphens w:val="0"/>
      <w:autoSpaceDN/>
      <w:ind w:left="1701"/>
      <w:jc w:val="both"/>
      <w:textAlignment w:val="auto"/>
    </w:pPr>
    <w:rPr>
      <w:rFonts w:ascii="Arial" w:eastAsia="Times New Roman" w:hAnsi="Arial" w:cs="Arial"/>
      <w:bCs/>
      <w:caps/>
      <w:color w:val="0070C0"/>
      <w:kern w:val="0"/>
      <w:sz w:val="20"/>
      <w:szCs w:val="20"/>
      <w:lang w:eastAsia="lt-LT" w:bidi="ar-SA"/>
    </w:rPr>
  </w:style>
  <w:style w:type="paragraph" w:customStyle="1" w:styleId="VPnumeracija1lygis">
    <w:name w:val="VP_numeracija_1_lygis"/>
    <w:basedOn w:val="Normal"/>
    <w:qFormat/>
    <w:rsid w:val="003F5EB6"/>
    <w:pPr>
      <w:keepLines/>
      <w:widowControl/>
      <w:numPr>
        <w:numId w:val="18"/>
      </w:numPr>
      <w:tabs>
        <w:tab w:val="left" w:pos="709"/>
      </w:tabs>
      <w:suppressAutoHyphens w:val="0"/>
      <w:autoSpaceDN/>
      <w:jc w:val="both"/>
      <w:textAlignment w:val="auto"/>
    </w:pPr>
    <w:rPr>
      <w:rFonts w:ascii="Arial" w:eastAsia="Calibri" w:hAnsi="Arial" w:cs="Times New Roman"/>
      <w:kern w:val="0"/>
      <w:sz w:val="20"/>
      <w:szCs w:val="22"/>
      <w:lang w:eastAsia="lt-LT" w:bidi="ar-SA"/>
    </w:rPr>
  </w:style>
  <w:style w:type="paragraph" w:styleId="Title">
    <w:name w:val="Title"/>
    <w:basedOn w:val="Normal"/>
    <w:next w:val="Normal"/>
    <w:link w:val="TitleChar"/>
    <w:rsid w:val="00A7375A"/>
    <w:pPr>
      <w:keepNext/>
      <w:keepLines/>
      <w:widowControl/>
      <w:suppressAutoHyphens w:val="0"/>
      <w:autoSpaceDN/>
      <w:spacing w:before="240" w:after="240"/>
      <w:jc w:val="center"/>
      <w:textAlignment w:val="auto"/>
    </w:pPr>
    <w:rPr>
      <w:rFonts w:ascii="Arial" w:eastAsia="Times New Roman" w:hAnsi="Arial" w:cs="Arial"/>
      <w:b/>
      <w:bCs/>
      <w:kern w:val="28"/>
      <w:sz w:val="32"/>
      <w:szCs w:val="32"/>
      <w:lang w:eastAsia="lt-LT" w:bidi="ar-SA"/>
    </w:rPr>
  </w:style>
  <w:style w:type="character" w:customStyle="1" w:styleId="TitleChar">
    <w:name w:val="Title Char"/>
    <w:basedOn w:val="DefaultParagraphFont"/>
    <w:link w:val="Title"/>
    <w:rsid w:val="00A7375A"/>
    <w:rPr>
      <w:rFonts w:ascii="Arial" w:eastAsia="Times New Roman" w:hAnsi="Arial" w:cs="Arial"/>
      <w:b/>
      <w:bCs/>
      <w:kern w:val="28"/>
      <w:sz w:val="32"/>
      <w:szCs w:val="32"/>
      <w:lang w:eastAsia="lt-LT"/>
    </w:rPr>
  </w:style>
  <w:style w:type="paragraph" w:styleId="TOC8">
    <w:name w:val="toc 8"/>
    <w:basedOn w:val="Normal"/>
    <w:next w:val="Normal"/>
    <w:uiPriority w:val="39"/>
    <w:rsid w:val="00A7375A"/>
    <w:pPr>
      <w:keepLines/>
      <w:widowControl/>
      <w:tabs>
        <w:tab w:val="left" w:pos="3106"/>
        <w:tab w:val="right" w:leader="dot" w:pos="9639"/>
      </w:tabs>
      <w:suppressAutoHyphens w:val="0"/>
      <w:autoSpaceDN/>
      <w:ind w:left="2977" w:hanging="1418"/>
      <w:jc w:val="both"/>
      <w:textAlignment w:val="auto"/>
    </w:pPr>
    <w:rPr>
      <w:rFonts w:ascii="Arial" w:eastAsia="Times New Roman" w:hAnsi="Arial" w:cs="Times New Roman"/>
      <w:noProof/>
      <w:kern w:val="0"/>
      <w:sz w:val="16"/>
      <w:szCs w:val="20"/>
      <w:lang w:eastAsia="lt-LT" w:bidi="ar-SA"/>
    </w:rPr>
  </w:style>
  <w:style w:type="paragraph" w:styleId="TOC9">
    <w:name w:val="toc 9"/>
    <w:basedOn w:val="Normal"/>
    <w:next w:val="Normal"/>
    <w:uiPriority w:val="39"/>
    <w:rsid w:val="00A7375A"/>
    <w:pPr>
      <w:keepLines/>
      <w:widowControl/>
      <w:tabs>
        <w:tab w:val="left" w:pos="3402"/>
        <w:tab w:val="right" w:leader="dot" w:pos="9639"/>
      </w:tabs>
      <w:suppressAutoHyphens w:val="0"/>
      <w:autoSpaceDN/>
      <w:ind w:left="3119" w:hanging="1418"/>
      <w:jc w:val="both"/>
      <w:textAlignment w:val="auto"/>
    </w:pPr>
    <w:rPr>
      <w:rFonts w:ascii="Arial" w:eastAsia="Times New Roman" w:hAnsi="Arial" w:cs="Times New Roman"/>
      <w:noProof/>
      <w:kern w:val="0"/>
      <w:sz w:val="16"/>
      <w:szCs w:val="20"/>
      <w:lang w:eastAsia="lt-LT" w:bidi="ar-SA"/>
    </w:rPr>
  </w:style>
  <w:style w:type="paragraph" w:styleId="TableofFigures">
    <w:name w:val="table of figures"/>
    <w:basedOn w:val="Normal"/>
    <w:next w:val="Normal"/>
    <w:uiPriority w:val="99"/>
    <w:rsid w:val="00A7375A"/>
    <w:pPr>
      <w:keepLines/>
      <w:widowControl/>
      <w:tabs>
        <w:tab w:val="left" w:pos="851"/>
        <w:tab w:val="right" w:leader="dot" w:pos="9631"/>
      </w:tabs>
      <w:suppressAutoHyphens w:val="0"/>
      <w:autoSpaceDN/>
      <w:spacing w:before="80" w:after="120"/>
      <w:ind w:left="480" w:hanging="480"/>
      <w:textAlignment w:val="auto"/>
    </w:pPr>
    <w:rPr>
      <w:rFonts w:ascii="Arial" w:eastAsia="SimSun" w:hAnsi="Arial" w:cs="Arial"/>
      <w:noProof/>
      <w:kern w:val="0"/>
      <w:sz w:val="20"/>
      <w:szCs w:val="20"/>
      <w:lang w:bidi="ar-SA"/>
    </w:rPr>
  </w:style>
  <w:style w:type="paragraph" w:customStyle="1" w:styleId="VPnumeracija2lygis">
    <w:name w:val="VP_numeracija_2_lygis"/>
    <w:basedOn w:val="VPnumeracija1lygis"/>
    <w:qFormat/>
    <w:rsid w:val="00A7375A"/>
    <w:pPr>
      <w:numPr>
        <w:ilvl w:val="1"/>
      </w:numPr>
      <w:tabs>
        <w:tab w:val="clear" w:pos="709"/>
        <w:tab w:val="left" w:pos="1276"/>
      </w:tabs>
    </w:pPr>
  </w:style>
  <w:style w:type="paragraph" w:customStyle="1" w:styleId="VPnumeracija3lygis">
    <w:name w:val="VP_numeracija_3_lygis"/>
    <w:basedOn w:val="VPnumeracija2lygis"/>
    <w:qFormat/>
    <w:rsid w:val="00A7375A"/>
    <w:pPr>
      <w:numPr>
        <w:ilvl w:val="2"/>
      </w:numPr>
      <w:tabs>
        <w:tab w:val="clear" w:pos="1276"/>
        <w:tab w:val="left" w:pos="1985"/>
      </w:tabs>
    </w:pPr>
  </w:style>
  <w:style w:type="paragraph" w:customStyle="1" w:styleId="VPlentelestekstas1">
    <w:name w:val="VP_lenteles_tekstas1"/>
    <w:basedOn w:val="Normal"/>
    <w:link w:val="VPlentelestekstas1Char"/>
    <w:qFormat/>
    <w:rsid w:val="00574203"/>
    <w:pPr>
      <w:widowControl/>
      <w:suppressAutoHyphens w:val="0"/>
      <w:autoSpaceDN/>
      <w:spacing w:before="60" w:after="60"/>
      <w:textAlignment w:val="auto"/>
    </w:pPr>
    <w:rPr>
      <w:rFonts w:ascii="Arial" w:eastAsia="Times New Roman" w:hAnsi="Arial" w:cs="Times New Roman"/>
      <w:kern w:val="0"/>
      <w:sz w:val="18"/>
      <w:szCs w:val="20"/>
      <w:lang w:eastAsia="lt-LT" w:bidi="ar-SA"/>
    </w:rPr>
  </w:style>
  <w:style w:type="paragraph" w:customStyle="1" w:styleId="VPDokumentoprojektopavadinimas">
    <w:name w:val="VP Dokumento_projekto_pavadinimas"/>
    <w:basedOn w:val="Normal"/>
    <w:next w:val="Normal"/>
    <w:rsid w:val="00563B51"/>
    <w:pPr>
      <w:keepLines/>
      <w:widowControl/>
      <w:suppressAutoHyphens w:val="0"/>
      <w:autoSpaceDN/>
      <w:ind w:left="1701"/>
      <w:textAlignment w:val="auto"/>
    </w:pPr>
    <w:rPr>
      <w:rFonts w:ascii="Arial" w:eastAsia="Times New Roman" w:hAnsi="Arial" w:cs="Times New Roman"/>
      <w:b/>
      <w:caps/>
      <w:color w:val="0070C0"/>
      <w:kern w:val="0"/>
      <w:szCs w:val="20"/>
      <w:lang w:eastAsia="lt-LT" w:bidi="ar-SA"/>
    </w:rPr>
  </w:style>
  <w:style w:type="character" w:styleId="FootnoteReference">
    <w:name w:val="footnote reference"/>
    <w:semiHidden/>
    <w:rsid w:val="00A7375A"/>
    <w:rPr>
      <w:rFonts w:ascii="Arial" w:hAnsi="Arial"/>
      <w:sz w:val="18"/>
      <w:vertAlign w:val="superscript"/>
    </w:rPr>
  </w:style>
  <w:style w:type="paragraph" w:styleId="DocumentMap">
    <w:name w:val="Document Map"/>
    <w:basedOn w:val="Normal"/>
    <w:link w:val="DocumentMapChar"/>
    <w:semiHidden/>
    <w:rsid w:val="00A7375A"/>
    <w:pPr>
      <w:widowControl/>
      <w:shd w:val="clear" w:color="auto" w:fill="000080"/>
      <w:suppressAutoHyphens w:val="0"/>
      <w:autoSpaceDN/>
      <w:textAlignment w:val="auto"/>
    </w:pPr>
    <w:rPr>
      <w:rFonts w:ascii="Tahoma" w:eastAsia="Times New Roman" w:hAnsi="Tahoma" w:cs="Tahoma"/>
      <w:kern w:val="0"/>
      <w:sz w:val="20"/>
      <w:szCs w:val="20"/>
      <w:lang w:eastAsia="lt-LT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7375A"/>
    <w:rPr>
      <w:rFonts w:ascii="Tahoma" w:eastAsia="Times New Roman" w:hAnsi="Tahoma" w:cs="Tahoma"/>
      <w:sz w:val="20"/>
      <w:szCs w:val="20"/>
      <w:shd w:val="clear" w:color="auto" w:fill="000080"/>
      <w:lang w:eastAsia="lt-LT"/>
    </w:rPr>
  </w:style>
  <w:style w:type="paragraph" w:styleId="ListBullet4">
    <w:name w:val="List Bullet 4"/>
    <w:basedOn w:val="ListNumber3"/>
    <w:semiHidden/>
    <w:rsid w:val="00A7375A"/>
    <w:pPr>
      <w:numPr>
        <w:ilvl w:val="0"/>
        <w:numId w:val="9"/>
      </w:numPr>
      <w:tabs>
        <w:tab w:val="clear" w:pos="1209"/>
        <w:tab w:val="num" w:pos="1134"/>
      </w:tabs>
    </w:pPr>
  </w:style>
  <w:style w:type="paragraph" w:customStyle="1" w:styleId="VPantraste">
    <w:name w:val="VP_antraste"/>
    <w:basedOn w:val="Heading1"/>
    <w:next w:val="VPtekstas"/>
    <w:rsid w:val="00A725B5"/>
    <w:pPr>
      <w:widowControl/>
      <w:suppressAutoHyphens w:val="0"/>
      <w:autoSpaceDN/>
      <w:spacing w:after="240"/>
      <w:textAlignment w:val="auto"/>
    </w:pPr>
    <w:rPr>
      <w:rFonts w:ascii="Arial" w:eastAsia="Times New Roman" w:hAnsi="Arial" w:cs="Arial"/>
      <w:b w:val="0"/>
      <w:bCs/>
      <w:kern w:val="32"/>
      <w:szCs w:val="32"/>
      <w:lang w:eastAsia="lt-LT" w:bidi="ar-SA"/>
    </w:rPr>
  </w:style>
  <w:style w:type="paragraph" w:styleId="ListBullet5">
    <w:name w:val="List Bullet 5"/>
    <w:basedOn w:val="ListNumber4"/>
    <w:semiHidden/>
    <w:rsid w:val="00A7375A"/>
    <w:pPr>
      <w:numPr>
        <w:numId w:val="13"/>
      </w:numPr>
      <w:tabs>
        <w:tab w:val="clear" w:pos="1494"/>
        <w:tab w:val="left" w:pos="1418"/>
      </w:tabs>
    </w:pPr>
  </w:style>
  <w:style w:type="paragraph" w:styleId="ListNumber4">
    <w:name w:val="List Number 4"/>
    <w:basedOn w:val="Normal"/>
    <w:semiHidden/>
    <w:rsid w:val="00A7375A"/>
    <w:pPr>
      <w:widowControl/>
      <w:numPr>
        <w:numId w:val="8"/>
      </w:numPr>
      <w:tabs>
        <w:tab w:val="clear" w:pos="1440"/>
        <w:tab w:val="num" w:pos="851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noProof/>
      <w:kern w:val="0"/>
      <w:sz w:val="20"/>
      <w:szCs w:val="20"/>
      <w:lang w:eastAsia="lt-LT" w:bidi="ar-SA"/>
    </w:rPr>
  </w:style>
  <w:style w:type="paragraph" w:styleId="Header">
    <w:name w:val="header"/>
    <w:basedOn w:val="Normal"/>
    <w:link w:val="HeaderChar"/>
    <w:semiHidden/>
    <w:rsid w:val="00A7375A"/>
    <w:pPr>
      <w:widowControl/>
      <w:tabs>
        <w:tab w:val="center" w:pos="4153"/>
        <w:tab w:val="right" w:pos="8306"/>
      </w:tabs>
      <w:suppressAutoHyphens w:val="0"/>
      <w:autoSpaceDN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character" w:customStyle="1" w:styleId="HeaderChar">
    <w:name w:val="Header Char"/>
    <w:basedOn w:val="DefaultParagraphFont"/>
    <w:link w:val="Header"/>
    <w:semiHidden/>
    <w:rsid w:val="00A7375A"/>
    <w:rPr>
      <w:rFonts w:ascii="Arial" w:eastAsia="Times New Roman" w:hAnsi="Arial" w:cs="Times New Roman"/>
      <w:sz w:val="20"/>
      <w:szCs w:val="20"/>
      <w:lang w:eastAsia="lt-LT"/>
    </w:rPr>
  </w:style>
  <w:style w:type="character" w:styleId="PageNumber">
    <w:name w:val="page number"/>
    <w:basedOn w:val="DefaultParagraphFont"/>
    <w:semiHidden/>
    <w:rsid w:val="00A7375A"/>
  </w:style>
  <w:style w:type="paragraph" w:styleId="ListNumber5">
    <w:name w:val="List Number 5"/>
    <w:basedOn w:val="Normal"/>
    <w:semiHidden/>
    <w:rsid w:val="00A7375A"/>
    <w:pPr>
      <w:widowControl/>
      <w:numPr>
        <w:numId w:val="7"/>
      </w:numPr>
      <w:tabs>
        <w:tab w:val="num" w:pos="1418"/>
      </w:tabs>
      <w:suppressAutoHyphens w:val="0"/>
      <w:autoSpaceDN/>
      <w:spacing w:before="120" w:after="12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customStyle="1" w:styleId="VPDokumentoprojektokodas">
    <w:name w:val="VP Dokumento_projekto_kodas"/>
    <w:basedOn w:val="Normal"/>
    <w:next w:val="Normal"/>
    <w:rsid w:val="00A57BB0"/>
    <w:pPr>
      <w:widowControl/>
      <w:suppressAutoHyphens w:val="0"/>
      <w:autoSpaceDN/>
      <w:ind w:left="1701"/>
      <w:jc w:val="both"/>
      <w:textAlignment w:val="auto"/>
    </w:pPr>
    <w:rPr>
      <w:rFonts w:ascii="Arial" w:eastAsia="Times New Roman" w:hAnsi="Arial" w:cs="Times New Roman"/>
      <w:b/>
      <w:bCs/>
      <w:caps/>
      <w:color w:val="0070C0"/>
      <w:kern w:val="0"/>
      <w:sz w:val="22"/>
      <w:szCs w:val="20"/>
      <w:lang w:eastAsia="lt-LT" w:bidi="ar-SA"/>
    </w:rPr>
  </w:style>
  <w:style w:type="paragraph" w:customStyle="1" w:styleId="VPDokumentotipas">
    <w:name w:val="VP Dokumento_tipas"/>
    <w:basedOn w:val="Normal"/>
    <w:next w:val="Normal"/>
    <w:rsid w:val="00A57BB0"/>
    <w:pPr>
      <w:widowControl/>
      <w:suppressAutoHyphens w:val="0"/>
      <w:autoSpaceDN/>
      <w:ind w:left="1701"/>
      <w:textAlignment w:val="auto"/>
    </w:pPr>
    <w:rPr>
      <w:rFonts w:ascii="Arial" w:eastAsia="Times New Roman" w:hAnsi="Arial" w:cs="Arial"/>
      <w:b/>
      <w:bCs/>
      <w:caps/>
      <w:color w:val="0070C0"/>
      <w:kern w:val="0"/>
      <w:sz w:val="26"/>
      <w:szCs w:val="20"/>
      <w:lang w:eastAsia="lt-LT" w:bidi="ar-SA"/>
    </w:rPr>
  </w:style>
  <w:style w:type="paragraph" w:customStyle="1" w:styleId="Dokumentofooteris1">
    <w:name w:val="Dokumento_footeris_1"/>
    <w:basedOn w:val="Normal"/>
    <w:rsid w:val="00C632CB"/>
    <w:pPr>
      <w:framePr w:hSpace="180" w:wrap="around" w:vAnchor="text" w:hAnchor="page" w:x="1543" w:y="-322"/>
      <w:widowControl/>
      <w:suppressAutoHyphens w:val="0"/>
      <w:autoSpaceDN/>
      <w:textAlignment w:val="auto"/>
    </w:pPr>
    <w:rPr>
      <w:rFonts w:ascii="Arial" w:eastAsia="Times New Roman" w:hAnsi="Arial" w:cs="Times New Roman"/>
      <w:color w:val="0070C0"/>
      <w:kern w:val="0"/>
      <w:sz w:val="14"/>
      <w:szCs w:val="20"/>
      <w:lang w:eastAsia="lt-LT" w:bidi="ar-SA"/>
    </w:rPr>
  </w:style>
  <w:style w:type="paragraph" w:customStyle="1" w:styleId="Dokumentoheaderis2">
    <w:name w:val="Dokumento_headeris_2"/>
    <w:basedOn w:val="Normal"/>
    <w:rsid w:val="00A7375A"/>
    <w:pPr>
      <w:widowControl/>
      <w:tabs>
        <w:tab w:val="right" w:pos="9531"/>
      </w:tabs>
      <w:suppressAutoHyphens w:val="0"/>
      <w:autoSpaceDN/>
      <w:ind w:left="-108"/>
      <w:textAlignment w:val="auto"/>
    </w:pPr>
    <w:rPr>
      <w:rFonts w:ascii="Arial" w:eastAsia="Times New Roman" w:hAnsi="Arial" w:cs="Times New Roman"/>
      <w:kern w:val="0"/>
      <w:sz w:val="16"/>
      <w:szCs w:val="20"/>
      <w:lang w:eastAsia="lt-LT" w:bidi="ar-SA"/>
    </w:rPr>
  </w:style>
  <w:style w:type="paragraph" w:customStyle="1" w:styleId="VPlentelespavadinimas">
    <w:name w:val="VP_lenteles_pavadinimas"/>
    <w:basedOn w:val="Normal"/>
    <w:next w:val="VPtekstas"/>
    <w:link w:val="VPlentelespavadinimasChar"/>
    <w:rsid w:val="00A7375A"/>
    <w:pPr>
      <w:keepNext/>
      <w:keepLines/>
      <w:widowControl/>
      <w:numPr>
        <w:numId w:val="15"/>
      </w:numPr>
      <w:suppressAutoHyphens w:val="0"/>
      <w:autoSpaceDN/>
      <w:spacing w:before="240" w:after="120"/>
      <w:textAlignment w:val="auto"/>
    </w:pPr>
    <w:rPr>
      <w:rFonts w:ascii="Arial" w:eastAsia="Times New Roman" w:hAnsi="Arial" w:cs="Times New Roman"/>
      <w:b/>
      <w:bCs/>
      <w:kern w:val="0"/>
      <w:sz w:val="16"/>
      <w:szCs w:val="20"/>
      <w:lang w:eastAsia="lt-LT" w:bidi="ar-SA"/>
    </w:rPr>
  </w:style>
  <w:style w:type="paragraph" w:customStyle="1" w:styleId="VPlentelesantraste">
    <w:name w:val="VP_lenteles_antraste"/>
    <w:basedOn w:val="Normal"/>
    <w:rsid w:val="00A7375A"/>
    <w:pPr>
      <w:widowControl/>
      <w:suppressAutoHyphens w:val="0"/>
      <w:autoSpaceDN/>
      <w:spacing w:before="60" w:after="60"/>
      <w:textAlignment w:val="auto"/>
    </w:pPr>
    <w:rPr>
      <w:rFonts w:ascii="Arial" w:eastAsia="Times New Roman" w:hAnsi="Arial" w:cs="Times New Roman"/>
      <w:b/>
      <w:color w:val="FFFFFF"/>
      <w:kern w:val="0"/>
      <w:sz w:val="20"/>
      <w:szCs w:val="20"/>
      <w:lang w:eastAsia="lt-LT" w:bidi="ar-SA"/>
    </w:rPr>
  </w:style>
  <w:style w:type="paragraph" w:customStyle="1" w:styleId="VPlentelestekstas">
    <w:name w:val="VP_lenteles_tekstas"/>
    <w:basedOn w:val="Normal"/>
    <w:link w:val="VPlentelestekstasChar"/>
    <w:qFormat/>
    <w:rsid w:val="00A7375A"/>
    <w:pPr>
      <w:widowControl/>
      <w:suppressAutoHyphens w:val="0"/>
      <w:autoSpaceDN/>
      <w:spacing w:before="60" w:after="60"/>
      <w:textAlignment w:val="auto"/>
    </w:pPr>
    <w:rPr>
      <w:rFonts w:ascii="Arial" w:eastAsia="Times New Roman" w:hAnsi="Arial" w:cs="Times New Roman"/>
      <w:kern w:val="0"/>
      <w:sz w:val="18"/>
      <w:szCs w:val="20"/>
      <w:lang w:eastAsia="lt-LT" w:bidi="ar-SA"/>
    </w:rPr>
  </w:style>
  <w:style w:type="paragraph" w:customStyle="1" w:styleId="Dokumentofooteris2">
    <w:name w:val="Dokumento_footeris_2"/>
    <w:basedOn w:val="Dokumentoheaderis2"/>
    <w:rsid w:val="00C632CB"/>
    <w:rPr>
      <w:noProof/>
      <w:color w:val="0070C0"/>
    </w:rPr>
  </w:style>
  <w:style w:type="paragraph" w:customStyle="1" w:styleId="VPpaveikslopavadinimas">
    <w:name w:val="VP_paveikslo_pavadinimas"/>
    <w:basedOn w:val="VPlentelespavadinimas"/>
    <w:next w:val="VPpaveikslas"/>
    <w:qFormat/>
    <w:rsid w:val="00A7375A"/>
    <w:pPr>
      <w:numPr>
        <w:numId w:val="14"/>
      </w:numPr>
      <w:tabs>
        <w:tab w:val="clear" w:pos="851"/>
        <w:tab w:val="num" w:pos="360"/>
      </w:tabs>
    </w:pPr>
  </w:style>
  <w:style w:type="paragraph" w:customStyle="1" w:styleId="VPpaveikslas">
    <w:name w:val="VP_paveikslas"/>
    <w:basedOn w:val="Normal"/>
    <w:next w:val="VPtekstas"/>
    <w:qFormat/>
    <w:rsid w:val="00A7375A"/>
    <w:pPr>
      <w:widowControl/>
      <w:suppressAutoHyphens w:val="0"/>
      <w:autoSpaceDN/>
      <w:spacing w:before="120" w:after="24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customStyle="1" w:styleId="VPlentelesnr2lygis">
    <w:name w:val="VP_lenteles_nr_2_lygis"/>
    <w:basedOn w:val="VPlentelesnr1lygis"/>
    <w:rsid w:val="00A7375A"/>
    <w:pPr>
      <w:ind w:left="567" w:hanging="567"/>
    </w:pPr>
  </w:style>
  <w:style w:type="paragraph" w:customStyle="1" w:styleId="VPlentelesnr1lygis">
    <w:name w:val="VP_lenteles_nr_1_lygis"/>
    <w:basedOn w:val="VPlentelestekstas"/>
    <w:rsid w:val="00A7375A"/>
    <w:pPr>
      <w:ind w:left="284" w:hanging="284"/>
    </w:pPr>
  </w:style>
  <w:style w:type="paragraph" w:customStyle="1" w:styleId="VPlentelestekstasbold">
    <w:name w:val="VP_lenteles_tekstas_bold"/>
    <w:basedOn w:val="VPlentelestekstas"/>
    <w:rsid w:val="00A7375A"/>
    <w:rPr>
      <w:b/>
    </w:rPr>
  </w:style>
  <w:style w:type="paragraph" w:customStyle="1" w:styleId="VPantrasteCAPS">
    <w:name w:val="VP_antraste_CAPS"/>
    <w:basedOn w:val="VPantraste"/>
    <w:next w:val="VPtekstas"/>
    <w:rsid w:val="00A725B5"/>
    <w:rPr>
      <w:rFonts w:ascii="Arial Bold" w:hAnsi="Arial Bold"/>
      <w:caps/>
    </w:rPr>
  </w:style>
  <w:style w:type="paragraph" w:customStyle="1" w:styleId="VPtekstoantrastebold">
    <w:name w:val="VP_teksto_antraste_bold"/>
    <w:basedOn w:val="VPtekstas"/>
    <w:next w:val="VPtekstas"/>
    <w:rsid w:val="00A7375A"/>
    <w:rPr>
      <w:b/>
    </w:rPr>
  </w:style>
  <w:style w:type="table" w:customStyle="1" w:styleId="Elsislentele">
    <w:name w:val="Elsis_lentele"/>
    <w:basedOn w:val="TableNormal"/>
    <w:uiPriority w:val="99"/>
    <w:rsid w:val="00A7375A"/>
    <w:pPr>
      <w:spacing w:before="60" w:after="60" w:line="240" w:lineRule="auto"/>
    </w:pPr>
    <w:rPr>
      <w:rFonts w:ascii="Arial" w:eastAsia="Times New Roman" w:hAnsi="Arial" w:cs="Times New Roman"/>
      <w:sz w:val="18"/>
      <w:szCs w:val="20"/>
      <w:lang w:eastAsia="zh-CN"/>
    </w:rPr>
    <w:tblPr>
      <w:tblInd w:w="108" w:type="dxa"/>
      <w:tblBorders>
        <w:top w:val="single" w:sz="2" w:space="0" w:color="016365"/>
        <w:left w:val="single" w:sz="2" w:space="0" w:color="016365"/>
        <w:bottom w:val="single" w:sz="2" w:space="0" w:color="016365"/>
        <w:right w:val="single" w:sz="2" w:space="0" w:color="016365"/>
        <w:insideH w:val="single" w:sz="2" w:space="0" w:color="016365"/>
        <w:insideV w:val="single" w:sz="2" w:space="0" w:color="016365"/>
      </w:tblBorders>
    </w:tblPr>
    <w:tcPr>
      <w:noWrap/>
    </w:tcPr>
    <w:tblStylePr w:type="firstRow">
      <w:pPr>
        <w:keepNext/>
        <w:keepLines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contextualSpacing w:val="0"/>
        <w:mirrorIndents w:val="0"/>
        <w:jc w:val="left"/>
        <w:outlineLvl w:val="9"/>
      </w:pPr>
      <w:rPr>
        <w:rFonts w:ascii="ambleregular" w:hAnsi="ambleregular"/>
        <w:b/>
        <w:caps w:val="0"/>
        <w:smallCaps w:val="0"/>
        <w:strike w:val="0"/>
        <w:dstrike w:val="0"/>
        <w:vanish w:val="0"/>
        <w:color w:val="auto"/>
        <w:ker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  <w:tblPr/>
      <w:trPr>
        <w:cantSplit/>
        <w:tblHeader/>
      </w:trPr>
      <w:tcPr>
        <w:shd w:val="clear" w:color="auto" w:fill="016365"/>
        <w:noWrap/>
      </w:tcPr>
    </w:tblStylePr>
  </w:style>
  <w:style w:type="table" w:styleId="LightShading">
    <w:name w:val="Light Shading"/>
    <w:basedOn w:val="TableNormal"/>
    <w:uiPriority w:val="60"/>
    <w:rsid w:val="00A7375A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A7375A"/>
    <w:pPr>
      <w:spacing w:after="0" w:line="240" w:lineRule="auto"/>
    </w:pPr>
    <w:rPr>
      <w:rFonts w:ascii="Arial" w:eastAsia="Times New Roman" w:hAnsi="Arial" w:cs="Times New Roman"/>
      <w:color w:val="943634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A7375A"/>
    <w:pPr>
      <w:spacing w:after="0" w:line="240" w:lineRule="auto"/>
    </w:pPr>
    <w:rPr>
      <w:rFonts w:ascii="Arial" w:eastAsia="Times New Roman" w:hAnsi="Arial" w:cs="Times New Roman"/>
      <w:color w:val="365F91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3">
    <w:name w:val="Light List Accent 3"/>
    <w:basedOn w:val="TableNormal"/>
    <w:uiPriority w:val="61"/>
    <w:rsid w:val="00A7375A"/>
    <w:pPr>
      <w:spacing w:after="0" w:line="240" w:lineRule="auto"/>
    </w:pPr>
    <w:rPr>
      <w:rFonts w:ascii="Calibri" w:eastAsia="Times New Roman" w:hAnsi="Calibri" w:cs="Times New Roman"/>
      <w:lang w:eastAsia="zh-C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1">
    <w:name w:val="Light List Accent 1"/>
    <w:basedOn w:val="TableNormal"/>
    <w:uiPriority w:val="61"/>
    <w:rsid w:val="00A7375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Shading-Accent3">
    <w:name w:val="Light Shading Accent 3"/>
    <w:basedOn w:val="TableNormal"/>
    <w:uiPriority w:val="60"/>
    <w:rsid w:val="00A7375A"/>
    <w:pPr>
      <w:spacing w:after="0" w:line="240" w:lineRule="auto"/>
    </w:pPr>
    <w:rPr>
      <w:rFonts w:ascii="Arial" w:eastAsia="Times New Roman" w:hAnsi="Arial" w:cs="Times New Roman"/>
      <w:color w:val="76923C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VPtekstoantrastegreen">
    <w:name w:val="VP_teksto_antraste_green"/>
    <w:basedOn w:val="VPtekstoantrastebold"/>
    <w:next w:val="VPtekstas"/>
    <w:rsid w:val="00A725B5"/>
    <w:rPr>
      <w:color w:val="0070C0"/>
    </w:rPr>
  </w:style>
  <w:style w:type="numbering" w:customStyle="1" w:styleId="bul1">
    <w:name w:val="bul1"/>
    <w:uiPriority w:val="99"/>
    <w:rsid w:val="00A7375A"/>
    <w:pPr>
      <w:numPr>
        <w:numId w:val="16"/>
      </w:numPr>
    </w:pPr>
  </w:style>
  <w:style w:type="paragraph" w:customStyle="1" w:styleId="VPbullet1lygis0">
    <w:name w:val="VP_bullet_1_lygis"/>
    <w:basedOn w:val="Normal"/>
    <w:link w:val="VPbullet1lygisChar"/>
    <w:rsid w:val="00A7375A"/>
    <w:pPr>
      <w:widowControl/>
      <w:numPr>
        <w:numId w:val="17"/>
      </w:numPr>
      <w:suppressAutoHyphens w:val="0"/>
      <w:autoSpaceDN/>
      <w:spacing w:before="120" w:after="120"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paragraph" w:customStyle="1" w:styleId="VPbullet2lygis0">
    <w:name w:val="VP_bullet_2_lygis"/>
    <w:basedOn w:val="VPbullet1lygis0"/>
    <w:rsid w:val="00A7375A"/>
    <w:pPr>
      <w:numPr>
        <w:ilvl w:val="1"/>
      </w:numPr>
      <w:tabs>
        <w:tab w:val="clear" w:pos="851"/>
        <w:tab w:val="num" w:pos="360"/>
        <w:tab w:val="num" w:pos="1276"/>
      </w:tabs>
    </w:pPr>
  </w:style>
  <w:style w:type="paragraph" w:customStyle="1" w:styleId="VPbullet3lygis">
    <w:name w:val="VP_bullet_3_lygis"/>
    <w:basedOn w:val="VPbullet2lygis0"/>
    <w:rsid w:val="00A7375A"/>
    <w:pPr>
      <w:numPr>
        <w:ilvl w:val="2"/>
      </w:numPr>
      <w:tabs>
        <w:tab w:val="clear" w:pos="1135"/>
        <w:tab w:val="num" w:pos="360"/>
        <w:tab w:val="num" w:pos="1985"/>
      </w:tabs>
    </w:pPr>
  </w:style>
  <w:style w:type="numbering" w:customStyle="1" w:styleId="EBullets">
    <w:name w:val="E_Bullets"/>
    <w:uiPriority w:val="99"/>
    <w:rsid w:val="00A7375A"/>
    <w:pPr>
      <w:numPr>
        <w:numId w:val="17"/>
      </w:numPr>
    </w:pPr>
  </w:style>
  <w:style w:type="paragraph" w:customStyle="1" w:styleId="VPlentelestekstasgreen">
    <w:name w:val="VP_lenteles_tekstas_green"/>
    <w:basedOn w:val="VPlentelestekstasbold"/>
    <w:next w:val="VPlentelestekstas"/>
    <w:rsid w:val="00A725B5"/>
    <w:rPr>
      <w:rFonts w:ascii="Arial Bold" w:hAnsi="Arial Bold"/>
      <w:color w:val="00B050"/>
    </w:rPr>
  </w:style>
  <w:style w:type="paragraph" w:customStyle="1" w:styleId="VPlentelesnr3lygis">
    <w:name w:val="VP_lenteles_nr_3_lygis"/>
    <w:basedOn w:val="VPlentelesnr2lygis"/>
    <w:uiPriority w:val="99"/>
    <w:rsid w:val="00A7375A"/>
  </w:style>
  <w:style w:type="character" w:customStyle="1" w:styleId="VPitalic">
    <w:name w:val="VP_italic"/>
    <w:rsid w:val="00A7375A"/>
    <w:rPr>
      <w:i/>
      <w:noProof w:val="0"/>
      <w:lang w:val="en-US"/>
    </w:rPr>
  </w:style>
  <w:style w:type="numbering" w:customStyle="1" w:styleId="Elentelesbullet">
    <w:name w:val="E_lenteles_bullet"/>
    <w:uiPriority w:val="99"/>
    <w:rsid w:val="00A7375A"/>
    <w:pPr>
      <w:numPr>
        <w:numId w:val="19"/>
      </w:numPr>
    </w:pPr>
  </w:style>
  <w:style w:type="paragraph" w:customStyle="1" w:styleId="VPlentelesbullet1lygis">
    <w:name w:val="VP_lenteles_bullet_1_lygis"/>
    <w:basedOn w:val="VPlentelestekstas"/>
    <w:uiPriority w:val="99"/>
    <w:rsid w:val="00A7375A"/>
    <w:pPr>
      <w:numPr>
        <w:numId w:val="20"/>
      </w:numPr>
      <w:tabs>
        <w:tab w:val="num" w:pos="360"/>
      </w:tabs>
    </w:pPr>
  </w:style>
  <w:style w:type="paragraph" w:customStyle="1" w:styleId="VPlentelesbullet2lygis">
    <w:name w:val="VP_lenteles_bullet_2_lygis"/>
    <w:basedOn w:val="VPlentelestekstas"/>
    <w:uiPriority w:val="99"/>
    <w:rsid w:val="00A7375A"/>
    <w:pPr>
      <w:numPr>
        <w:ilvl w:val="1"/>
        <w:numId w:val="20"/>
      </w:numPr>
      <w:tabs>
        <w:tab w:val="num" w:pos="360"/>
      </w:tabs>
    </w:pPr>
  </w:style>
  <w:style w:type="paragraph" w:customStyle="1" w:styleId="VPlentelesbullet3lygis">
    <w:name w:val="VP_lenteles_bullet_3_lygis"/>
    <w:basedOn w:val="VPlentelestekstas"/>
    <w:uiPriority w:val="99"/>
    <w:rsid w:val="00A7375A"/>
    <w:pPr>
      <w:numPr>
        <w:ilvl w:val="2"/>
        <w:numId w:val="20"/>
      </w:numPr>
      <w:tabs>
        <w:tab w:val="num" w:pos="360"/>
      </w:tabs>
    </w:pPr>
  </w:style>
  <w:style w:type="character" w:styleId="PlaceholderText">
    <w:name w:val="Placeholder Text"/>
    <w:basedOn w:val="DefaultParagraphFont"/>
    <w:uiPriority w:val="99"/>
    <w:semiHidden/>
    <w:rsid w:val="00A7375A"/>
    <w:rPr>
      <w:color w:val="808080"/>
    </w:rPr>
  </w:style>
  <w:style w:type="paragraph" w:customStyle="1" w:styleId="Dokumentoparasai">
    <w:name w:val="Dokumento_parasai"/>
    <w:basedOn w:val="VPlentelestekstas"/>
    <w:rsid w:val="00A7375A"/>
    <w:pPr>
      <w:spacing w:before="120" w:after="120"/>
    </w:pPr>
    <w:rPr>
      <w:lang w:val="en-US"/>
    </w:rPr>
  </w:style>
  <w:style w:type="paragraph" w:customStyle="1" w:styleId="VPbulletminusas1lygis">
    <w:name w:val="VP_bullet_minusas_1_lygis"/>
    <w:basedOn w:val="VPbullet1lygis0"/>
    <w:rsid w:val="00A7375A"/>
    <w:pPr>
      <w:numPr>
        <w:numId w:val="23"/>
      </w:numPr>
      <w:tabs>
        <w:tab w:val="clear" w:pos="709"/>
        <w:tab w:val="num" w:pos="360"/>
      </w:tabs>
    </w:pPr>
    <w:rPr>
      <w:lang w:val="en-US"/>
    </w:rPr>
  </w:style>
  <w:style w:type="paragraph" w:customStyle="1" w:styleId="VPbulletminusas2lygis">
    <w:name w:val="VP_bullet_minusas_2_lygis"/>
    <w:basedOn w:val="VPbullet2lygis0"/>
    <w:rsid w:val="00A7375A"/>
    <w:pPr>
      <w:numPr>
        <w:numId w:val="24"/>
      </w:numPr>
      <w:tabs>
        <w:tab w:val="num" w:pos="360"/>
      </w:tabs>
    </w:pPr>
    <w:rPr>
      <w:lang w:val="en-US"/>
    </w:rPr>
  </w:style>
  <w:style w:type="paragraph" w:customStyle="1" w:styleId="VPbulletminusas3lygis">
    <w:name w:val="VP_bullet_minusas_3_lygis"/>
    <w:basedOn w:val="VPbullet3lygis"/>
    <w:rsid w:val="00A7375A"/>
    <w:pPr>
      <w:numPr>
        <w:numId w:val="25"/>
      </w:numPr>
      <w:tabs>
        <w:tab w:val="num" w:pos="360"/>
      </w:tabs>
    </w:pPr>
    <w:rPr>
      <w:lang w:val="en-US"/>
    </w:rPr>
  </w:style>
  <w:style w:type="numbering" w:customStyle="1" w:styleId="Eminusas">
    <w:name w:val="E_minusas"/>
    <w:uiPriority w:val="99"/>
    <w:rsid w:val="00A7375A"/>
    <w:pPr>
      <w:numPr>
        <w:numId w:val="21"/>
      </w:numPr>
    </w:pPr>
  </w:style>
  <w:style w:type="paragraph" w:customStyle="1" w:styleId="VPpriedas1lygis">
    <w:name w:val="VP_priedas_1_lygis"/>
    <w:basedOn w:val="VPantraste"/>
    <w:next w:val="VPtekstas"/>
    <w:rsid w:val="00A725B5"/>
    <w:pPr>
      <w:numPr>
        <w:numId w:val="22"/>
      </w:numPr>
      <w:spacing w:after="200"/>
    </w:pPr>
    <w:rPr>
      <w:noProof/>
      <w:lang w:val="en-US"/>
    </w:rPr>
  </w:style>
  <w:style w:type="paragraph" w:customStyle="1" w:styleId="VPpriedas2lygis">
    <w:name w:val="VP_priedas_2_lygis"/>
    <w:basedOn w:val="VPpriedas1lygis"/>
    <w:next w:val="VPtekstas"/>
    <w:rsid w:val="00A7375A"/>
    <w:pPr>
      <w:numPr>
        <w:ilvl w:val="1"/>
      </w:numPr>
      <w:outlineLvl w:val="1"/>
    </w:pPr>
    <w:rPr>
      <w:rFonts w:ascii="Arial Bold" w:hAnsi="Arial Bold"/>
      <w:sz w:val="30"/>
    </w:rPr>
  </w:style>
  <w:style w:type="paragraph" w:customStyle="1" w:styleId="VPpriedas3lygis">
    <w:name w:val="VP_priedas_3_lygis"/>
    <w:basedOn w:val="VPpriedas1lygis"/>
    <w:next w:val="VPtekstas"/>
    <w:rsid w:val="00A7375A"/>
    <w:pPr>
      <w:numPr>
        <w:ilvl w:val="2"/>
      </w:numPr>
      <w:outlineLvl w:val="2"/>
    </w:pPr>
    <w:rPr>
      <w:rFonts w:ascii="Arial Bold" w:hAnsi="Arial Bold"/>
      <w:sz w:val="28"/>
    </w:rPr>
  </w:style>
  <w:style w:type="paragraph" w:customStyle="1" w:styleId="VPpriedas4lygis">
    <w:name w:val="VP_priedas_4_lygis"/>
    <w:basedOn w:val="VPpriedas3lygis"/>
    <w:next w:val="VPtekstas"/>
    <w:rsid w:val="00A7375A"/>
    <w:pPr>
      <w:numPr>
        <w:ilvl w:val="3"/>
      </w:numPr>
      <w:outlineLvl w:val="3"/>
    </w:pPr>
    <w:rPr>
      <w:sz w:val="24"/>
    </w:rPr>
  </w:style>
  <w:style w:type="paragraph" w:customStyle="1" w:styleId="VPpseudokodas">
    <w:name w:val="VP_pseudo_kodas"/>
    <w:basedOn w:val="VPtekstas"/>
    <w:rsid w:val="00A7375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08" w:right="108"/>
      <w:jc w:val="left"/>
    </w:pPr>
    <w:rPr>
      <w:rFonts w:ascii="Courier New" w:eastAsia="sans-serif" w:hAnsi="Courier New"/>
      <w:sz w:val="18"/>
      <w:lang w:val="en-GB"/>
    </w:rPr>
  </w:style>
  <w:style w:type="paragraph" w:customStyle="1" w:styleId="VPpseudokodaspavadinimas">
    <w:name w:val="VP_pseudo_kodas_pavadinimas"/>
    <w:basedOn w:val="VPpseudokodas"/>
    <w:rsid w:val="00A73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/>
      <w:ind w:left="266" w:right="403" w:firstLine="17"/>
    </w:pPr>
    <w:rPr>
      <w:b/>
      <w:sz w:val="20"/>
      <w:u w:val="single"/>
    </w:rPr>
  </w:style>
  <w:style w:type="character" w:customStyle="1" w:styleId="VPtekstasChar">
    <w:name w:val="VP_tekstas Char"/>
    <w:basedOn w:val="DefaultParagraphFont"/>
    <w:link w:val="VPtekstas"/>
    <w:locked/>
    <w:rsid w:val="00563B51"/>
    <w:rPr>
      <w:rFonts w:ascii="Calibri" w:eastAsia="Calibri" w:hAnsi="Calibri" w:cs="Times New Roman"/>
      <w:sz w:val="20"/>
      <w:lang w:eastAsia="lt-LT"/>
    </w:rPr>
  </w:style>
  <w:style w:type="character" w:customStyle="1" w:styleId="VPlentelestekstasChar">
    <w:name w:val="VP_lenteles_tekstas Char"/>
    <w:basedOn w:val="DefaultParagraphFont"/>
    <w:link w:val="VPlentelestekstas"/>
    <w:rsid w:val="00A7375A"/>
    <w:rPr>
      <w:rFonts w:ascii="Arial" w:eastAsia="Times New Roman" w:hAnsi="Arial" w:cs="Times New Roman"/>
      <w:sz w:val="18"/>
      <w:szCs w:val="20"/>
      <w:lang w:eastAsia="lt-LT"/>
    </w:rPr>
  </w:style>
  <w:style w:type="character" w:customStyle="1" w:styleId="Reference">
    <w:name w:val="Reference"/>
    <w:basedOn w:val="DefaultParagraphFont"/>
    <w:uiPriority w:val="1"/>
    <w:qFormat/>
    <w:rsid w:val="00A7375A"/>
    <w:rPr>
      <w:i/>
    </w:rPr>
  </w:style>
  <w:style w:type="table" w:customStyle="1" w:styleId="Elsislentele1">
    <w:name w:val="Elsis_lentele1"/>
    <w:basedOn w:val="TableNormal"/>
    <w:uiPriority w:val="99"/>
    <w:rsid w:val="00A7375A"/>
    <w:pPr>
      <w:spacing w:before="60" w:after="60" w:line="240" w:lineRule="auto"/>
    </w:pPr>
    <w:rPr>
      <w:rFonts w:ascii="Arial" w:eastAsia="Times New Roman" w:hAnsi="Arial" w:cs="Times New Roman"/>
      <w:sz w:val="18"/>
      <w:szCs w:val="20"/>
      <w:lang w:eastAsia="zh-CN"/>
    </w:rPr>
    <w:tblPr>
      <w:tblInd w:w="108" w:type="dxa"/>
      <w:tblBorders>
        <w:top w:val="single" w:sz="2" w:space="0" w:color="016365"/>
        <w:left w:val="single" w:sz="2" w:space="0" w:color="016365"/>
        <w:bottom w:val="single" w:sz="2" w:space="0" w:color="016365"/>
        <w:right w:val="single" w:sz="2" w:space="0" w:color="016365"/>
        <w:insideH w:val="single" w:sz="2" w:space="0" w:color="016365"/>
        <w:insideV w:val="single" w:sz="2" w:space="0" w:color="016365"/>
      </w:tblBorders>
    </w:tblPr>
    <w:tcPr>
      <w:noWrap/>
    </w:tcPr>
    <w:tblStylePr w:type="firstRow">
      <w:pPr>
        <w:keepNext/>
        <w:keepLines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contextualSpacing w:val="0"/>
        <w:mirrorIndents w:val="0"/>
        <w:jc w:val="left"/>
        <w:outlineLvl w:val="9"/>
      </w:pPr>
      <w:rPr>
        <w:rFonts w:ascii="Montserrat" w:hAnsi="Montserrat"/>
        <w:b/>
        <w:caps w:val="0"/>
        <w:smallCaps w:val="0"/>
        <w:strike w:val="0"/>
        <w:dstrike w:val="0"/>
        <w:vanish w:val="0"/>
        <w:color w:val="auto"/>
        <w:ker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  <w:tblPr/>
      <w:trPr>
        <w:cantSplit/>
        <w:tblHeader/>
      </w:trPr>
      <w:tcPr>
        <w:shd w:val="clear" w:color="auto" w:fill="016365"/>
        <w:noWrap/>
      </w:tcPr>
    </w:tblStylePr>
  </w:style>
  <w:style w:type="character" w:customStyle="1" w:styleId="VPlentelespavadinimasChar">
    <w:name w:val="VP_lenteles_pavadinimas Char"/>
    <w:basedOn w:val="DefaultParagraphFont"/>
    <w:link w:val="VPlentelespavadinimas"/>
    <w:locked/>
    <w:rsid w:val="00A7375A"/>
    <w:rPr>
      <w:rFonts w:ascii="Arial" w:eastAsia="Times New Roman" w:hAnsi="Arial" w:cs="Times New Roman"/>
      <w:b/>
      <w:bCs/>
      <w:sz w:val="16"/>
      <w:szCs w:val="20"/>
      <w:lang w:eastAsia="lt-LT"/>
    </w:rPr>
  </w:style>
  <w:style w:type="character" w:customStyle="1" w:styleId="VPbullet1lygisChar">
    <w:name w:val="VP_bullet_1_lygis Char"/>
    <w:basedOn w:val="DefaultParagraphFont"/>
    <w:link w:val="VPbullet1lygis0"/>
    <w:rsid w:val="00A7375A"/>
    <w:rPr>
      <w:rFonts w:ascii="Arial" w:eastAsia="Times New Roman" w:hAnsi="Arial" w:cs="Times New Roman"/>
      <w:sz w:val="20"/>
      <w:szCs w:val="20"/>
      <w:lang w:eastAsia="lt-LT"/>
    </w:rPr>
  </w:style>
  <w:style w:type="paragraph" w:customStyle="1" w:styleId="VPtekstoantraste">
    <w:name w:val="VP_teksto_antraste"/>
    <w:basedOn w:val="VPtekstas"/>
    <w:next w:val="VPtekstas"/>
    <w:rsid w:val="00A7375A"/>
    <w:rPr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A7375A"/>
    <w:pPr>
      <w:widowControl/>
      <w:suppressAutoHyphens w:val="0"/>
      <w:autoSpaceDN/>
      <w:spacing w:after="120"/>
      <w:textAlignment w:val="auto"/>
    </w:pPr>
    <w:rPr>
      <w:rFonts w:ascii="Arial" w:eastAsia="Times New Roman" w:hAnsi="Arial" w:cs="Times New Roman"/>
      <w:kern w:val="0"/>
      <w:sz w:val="20"/>
      <w:szCs w:val="20"/>
      <w:lang w:eastAsia="lt-LT" w:bidi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7375A"/>
    <w:rPr>
      <w:rFonts w:ascii="Arial" w:eastAsia="Times New Roman" w:hAnsi="Arial" w:cs="Times New Roman"/>
      <w:sz w:val="20"/>
      <w:szCs w:val="20"/>
      <w:lang w:eastAsia="lt-LT"/>
    </w:rPr>
  </w:style>
  <w:style w:type="paragraph" w:customStyle="1" w:styleId="VPBullet1lygis">
    <w:name w:val="VP_Bullet_1_lygis"/>
    <w:basedOn w:val="Normal"/>
    <w:qFormat/>
    <w:rsid w:val="0058476E"/>
    <w:pPr>
      <w:keepLines/>
      <w:widowControl/>
      <w:numPr>
        <w:numId w:val="26"/>
      </w:numPr>
      <w:suppressAutoHyphens w:val="0"/>
      <w:autoSpaceDN/>
      <w:spacing w:before="120" w:after="120"/>
      <w:jc w:val="both"/>
      <w:textAlignment w:val="auto"/>
    </w:pPr>
    <w:rPr>
      <w:rFonts w:ascii="Calibri" w:eastAsia="Calibri" w:hAnsi="Calibri" w:cs="Times New Roman"/>
      <w:kern w:val="0"/>
      <w:sz w:val="20"/>
      <w:szCs w:val="22"/>
      <w:lang w:eastAsia="lt-LT" w:bidi="ar-SA"/>
    </w:rPr>
  </w:style>
  <w:style w:type="paragraph" w:customStyle="1" w:styleId="VPBullet2lygis">
    <w:name w:val="VP_Bullet_2_lygis"/>
    <w:basedOn w:val="VPBullet1lygis"/>
    <w:qFormat/>
    <w:rsid w:val="00A7375A"/>
    <w:pPr>
      <w:numPr>
        <w:numId w:val="27"/>
      </w:numPr>
    </w:pPr>
  </w:style>
  <w:style w:type="paragraph" w:customStyle="1" w:styleId="VPlentelesnr">
    <w:name w:val="VP_lenteles_nr"/>
    <w:basedOn w:val="VPlentelestekstas"/>
    <w:rsid w:val="00A7375A"/>
    <w:rPr>
      <w:rFonts w:eastAsiaTheme="minorEastAsia"/>
    </w:rPr>
  </w:style>
  <w:style w:type="paragraph" w:customStyle="1" w:styleId="Default">
    <w:name w:val="Default"/>
    <w:rsid w:val="00A7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table" w:customStyle="1" w:styleId="AffectoListAccent1">
    <w:name w:val="Affecto List Accent 1"/>
    <w:basedOn w:val="TableNormal"/>
    <w:uiPriority w:val="99"/>
    <w:rsid w:val="00A7375A"/>
    <w:pPr>
      <w:spacing w:after="100" w:line="276" w:lineRule="auto"/>
    </w:pPr>
    <w:tblPr>
      <w:tblStyleRowBandSize w:val="1"/>
      <w:tblBorders>
        <w:top w:val="single" w:sz="8" w:space="0" w:color="4472C4" w:themeColor="accent1"/>
        <w:bottom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  <w:tblCellMar>
        <w:top w:w="100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rPr>
        <w:tblHeader/>
      </w:trPr>
      <w:tcPr>
        <w:tcBorders>
          <w:top w:val="single" w:sz="8" w:space="0" w:color="FFFFFF" w:themeColor="background1"/>
          <w:left w:val="nil"/>
          <w:bottom w:val="single" w:sz="8" w:space="0" w:color="FFFFFF" w:themeColor="background1"/>
          <w:right w:val="nil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72C4" w:themeFill="accent1"/>
      </w:tcPr>
    </w:tblStylePr>
  </w:style>
  <w:style w:type="character" w:styleId="BookTitle">
    <w:name w:val="Book Title"/>
    <w:basedOn w:val="DefaultParagraphFont"/>
    <w:uiPriority w:val="33"/>
    <w:qFormat/>
    <w:rsid w:val="00A7375A"/>
    <w:rPr>
      <w:b/>
      <w:bCs/>
      <w:smallCaps/>
      <w:spacing w:val="5"/>
    </w:rPr>
  </w:style>
  <w:style w:type="character" w:customStyle="1" w:styleId="VPtekstasitalic">
    <w:name w:val="VP_tekstas_italic"/>
    <w:rsid w:val="00A7375A"/>
    <w:rPr>
      <w:i/>
      <w:noProof w:val="0"/>
      <w:lang w:val="en-US"/>
    </w:rPr>
  </w:style>
  <w:style w:type="paragraph" w:styleId="Revision">
    <w:name w:val="Revision"/>
    <w:hidden/>
    <w:uiPriority w:val="99"/>
    <w:semiHidden/>
    <w:rsid w:val="00A7375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lt-LT"/>
    </w:rPr>
  </w:style>
  <w:style w:type="character" w:customStyle="1" w:styleId="NoSpacingChar">
    <w:name w:val="No Spacing Char"/>
    <w:link w:val="NoSpacing"/>
    <w:uiPriority w:val="1"/>
    <w:locked/>
    <w:rsid w:val="00A7375A"/>
    <w:rPr>
      <w:rFonts w:ascii="Times New Roman" w:hAnsi="Times New Roman"/>
      <w:b/>
      <w:sz w:val="24"/>
      <w:szCs w:val="32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A7375A"/>
    <w:pPr>
      <w:widowControl/>
      <w:suppressAutoHyphens w:val="0"/>
      <w:autoSpaceDN/>
      <w:textAlignment w:val="auto"/>
    </w:pPr>
    <w:rPr>
      <w:rFonts w:eastAsiaTheme="minorHAnsi" w:cstheme="minorBidi"/>
      <w:b/>
      <w:kern w:val="0"/>
      <w:szCs w:val="32"/>
      <w:lang w:val="en-US" w:eastAsia="en-US" w:bidi="ar-SA"/>
    </w:rPr>
  </w:style>
  <w:style w:type="paragraph" w:customStyle="1" w:styleId="Table">
    <w:name w:val="Table"/>
    <w:basedOn w:val="Normal"/>
    <w:link w:val="TableChar"/>
    <w:rsid w:val="00A7375A"/>
    <w:pPr>
      <w:widowControl/>
      <w:suppressAutoHyphens w:val="0"/>
      <w:autoSpaceDN/>
      <w:spacing w:before="40" w:after="40"/>
      <w:textAlignment w:val="auto"/>
    </w:pPr>
    <w:rPr>
      <w:rFonts w:ascii="Arial" w:eastAsia="Arial Unicode MS" w:hAnsi="Arial" w:cs="Arial"/>
      <w:kern w:val="0"/>
      <w:sz w:val="20"/>
      <w:szCs w:val="20"/>
      <w:lang w:eastAsia="en-US" w:bidi="ar-SA"/>
    </w:rPr>
  </w:style>
  <w:style w:type="character" w:customStyle="1" w:styleId="TableChar">
    <w:name w:val="Table Char"/>
    <w:basedOn w:val="DefaultParagraphFont"/>
    <w:link w:val="Table"/>
    <w:rsid w:val="00A7375A"/>
    <w:rPr>
      <w:rFonts w:ascii="Arial" w:eastAsia="Arial Unicode MS" w:hAnsi="Arial" w:cs="Arial"/>
      <w:sz w:val="20"/>
      <w:szCs w:val="20"/>
    </w:rPr>
  </w:style>
  <w:style w:type="paragraph" w:customStyle="1" w:styleId="TaBult1">
    <w:name w:val="TaBult 1"/>
    <w:basedOn w:val="Table"/>
    <w:rsid w:val="00A7375A"/>
    <w:pPr>
      <w:numPr>
        <w:numId w:val="28"/>
      </w:numPr>
      <w:tabs>
        <w:tab w:val="clear" w:pos="425"/>
        <w:tab w:val="num" w:pos="360"/>
      </w:tabs>
    </w:pPr>
  </w:style>
  <w:style w:type="paragraph" w:customStyle="1" w:styleId="Heading3BB">
    <w:name w:val="Heading 3 BB"/>
    <w:basedOn w:val="Heading3"/>
    <w:qFormat/>
    <w:rsid w:val="00A7375A"/>
    <w:pPr>
      <w:numPr>
        <w:ilvl w:val="0"/>
      </w:numPr>
      <w:tabs>
        <w:tab w:val="left" w:pos="709"/>
        <w:tab w:val="num" w:pos="1209"/>
      </w:tabs>
      <w:spacing w:before="480" w:after="200" w:line="276" w:lineRule="auto"/>
      <w:ind w:left="1209" w:hanging="360"/>
    </w:pPr>
    <w:rPr>
      <w:rFonts w:ascii="EYInterstate Light" w:hAnsi="EYInterstate Light" w:cs="Calibri"/>
      <w:iCs/>
      <w:color w:val="auto"/>
      <w:kern w:val="0"/>
      <w:sz w:val="20"/>
      <w:szCs w:val="20"/>
      <w:lang w:eastAsia="en-US" w:bidi="en-US"/>
    </w:rPr>
  </w:style>
  <w:style w:type="paragraph" w:customStyle="1" w:styleId="BodyTextFirstline63cm">
    <w:name w:val="Body Text + First line:  .63cm"/>
    <w:basedOn w:val="Normal"/>
    <w:link w:val="BodyTextFirstline63cmChar"/>
    <w:rsid w:val="00A7375A"/>
    <w:pPr>
      <w:widowControl/>
      <w:suppressAutoHyphens w:val="0"/>
      <w:autoSpaceDN/>
      <w:spacing w:before="60" w:after="120"/>
      <w:ind w:firstLine="357"/>
      <w:textAlignment w:val="auto"/>
    </w:pPr>
    <w:rPr>
      <w:rFonts w:ascii="Arial" w:eastAsia="Times New Roman" w:hAnsi="Arial" w:cs="Times New Roman"/>
      <w:kern w:val="0"/>
      <w:sz w:val="20"/>
      <w:szCs w:val="20"/>
      <w:lang w:eastAsia="en-US" w:bidi="ar-SA"/>
    </w:rPr>
  </w:style>
  <w:style w:type="character" w:customStyle="1" w:styleId="BodyTextFirstline63cmChar">
    <w:name w:val="Body Text + First line:  .63cm Char"/>
    <w:link w:val="BodyTextFirstline63cm"/>
    <w:locked/>
    <w:rsid w:val="00A7375A"/>
    <w:rPr>
      <w:rFonts w:ascii="Arial" w:eastAsia="Times New Roman" w:hAnsi="Arial" w:cs="Times New Roman"/>
      <w:sz w:val="20"/>
      <w:szCs w:val="20"/>
    </w:rPr>
  </w:style>
  <w:style w:type="paragraph" w:customStyle="1" w:styleId="BBListNumber">
    <w:name w:val="BB List Number"/>
    <w:basedOn w:val="Normal"/>
    <w:rsid w:val="00A7375A"/>
    <w:pPr>
      <w:widowControl/>
      <w:numPr>
        <w:numId w:val="29"/>
      </w:numPr>
      <w:suppressAutoHyphens w:val="0"/>
      <w:autoSpaceDN/>
      <w:textAlignment w:val="auto"/>
    </w:pPr>
    <w:rPr>
      <w:rFonts w:eastAsia="Times New Roman" w:cs="Times New Roman"/>
      <w:kern w:val="0"/>
      <w:lang w:val="en-US" w:eastAsia="en-US" w:bidi="en-US"/>
    </w:rPr>
  </w:style>
  <w:style w:type="character" w:customStyle="1" w:styleId="VPlentelestekstas1Char">
    <w:name w:val="VP_lenteles_tekstas1 Char"/>
    <w:basedOn w:val="DefaultParagraphFont"/>
    <w:link w:val="VPlentelestekstas1"/>
    <w:rsid w:val="00574203"/>
    <w:rPr>
      <w:rFonts w:ascii="Arial" w:eastAsia="Times New Roman" w:hAnsi="Arial" w:cs="Times New Roman"/>
      <w:sz w:val="18"/>
      <w:szCs w:val="20"/>
      <w:lang w:eastAsia="lt-LT"/>
    </w:rPr>
  </w:style>
  <w:style w:type="paragraph" w:customStyle="1" w:styleId="IFBullets1">
    <w:name w:val="IF Bullets 1"/>
    <w:basedOn w:val="Normal"/>
    <w:next w:val="Normal"/>
    <w:rsid w:val="00A7375A"/>
    <w:pPr>
      <w:widowControl/>
      <w:numPr>
        <w:numId w:val="30"/>
      </w:numPr>
      <w:tabs>
        <w:tab w:val="num" w:pos="360"/>
      </w:tabs>
      <w:suppressAutoHyphens w:val="0"/>
      <w:autoSpaceDN/>
      <w:spacing w:line="276" w:lineRule="auto"/>
      <w:jc w:val="both"/>
      <w:textAlignment w:val="auto"/>
    </w:pPr>
    <w:rPr>
      <w:rFonts w:eastAsiaTheme="minorHAnsi" w:cstheme="minorBidi"/>
      <w:kern w:val="0"/>
      <w:szCs w:val="22"/>
      <w:lang w:eastAsia="en-US" w:bidi="ar-SA"/>
    </w:rPr>
  </w:style>
  <w:style w:type="paragraph" w:customStyle="1" w:styleId="IFNormal">
    <w:name w:val="IF_Normal"/>
    <w:basedOn w:val="Normal"/>
    <w:link w:val="IFNormalChar"/>
    <w:qFormat/>
    <w:rsid w:val="00A7375A"/>
    <w:pPr>
      <w:widowControl/>
      <w:suppressAutoHyphens w:val="0"/>
      <w:autoSpaceDN/>
      <w:spacing w:line="276" w:lineRule="auto"/>
      <w:ind w:firstLine="851"/>
      <w:jc w:val="both"/>
      <w:textAlignment w:val="auto"/>
    </w:pPr>
    <w:rPr>
      <w:rFonts w:eastAsiaTheme="minorHAnsi" w:cstheme="minorBidi"/>
      <w:kern w:val="0"/>
      <w:szCs w:val="22"/>
      <w:lang w:eastAsia="en-US" w:bidi="ar-SA"/>
    </w:rPr>
  </w:style>
  <w:style w:type="character" w:customStyle="1" w:styleId="IFNormalChar">
    <w:name w:val="IF_Normal Char"/>
    <w:basedOn w:val="DefaultParagraphFont"/>
    <w:link w:val="IFNormal"/>
    <w:rsid w:val="00A7375A"/>
    <w:rPr>
      <w:rFonts w:ascii="Times New Roman" w:hAnsi="Times New Roman"/>
      <w:sz w:val="24"/>
    </w:rPr>
  </w:style>
  <w:style w:type="paragraph" w:customStyle="1" w:styleId="IFBulletsLevel2">
    <w:name w:val="IF Bullets Level2"/>
    <w:basedOn w:val="Normal"/>
    <w:rsid w:val="00A7375A"/>
    <w:pPr>
      <w:widowControl/>
      <w:numPr>
        <w:numId w:val="31"/>
      </w:numPr>
      <w:suppressAutoHyphens w:val="0"/>
      <w:autoSpaceDN/>
      <w:spacing w:line="360" w:lineRule="auto"/>
      <w:textAlignment w:val="auto"/>
    </w:pPr>
    <w:rPr>
      <w:rFonts w:asciiTheme="majorHAnsi" w:eastAsia="Calibri" w:hAnsiTheme="majorHAnsi" w:cs="Times New Roman"/>
      <w:kern w:val="0"/>
      <w:lang w:eastAsia="lt-LT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A7375A"/>
    <w:rPr>
      <w:color w:val="954F72" w:themeColor="followedHyperlink"/>
      <w:u w:val="single"/>
    </w:rPr>
  </w:style>
  <w:style w:type="character" w:customStyle="1" w:styleId="Sdokumentas">
    <w:name w:val="S_dokumentas"/>
    <w:rsid w:val="00A7375A"/>
    <w:rPr>
      <w:color w:val="auto"/>
    </w:rPr>
  </w:style>
  <w:style w:type="character" w:customStyle="1" w:styleId="Spareigybe">
    <w:name w:val="S_pareigybe"/>
    <w:rsid w:val="00A7375A"/>
    <w:rPr>
      <w:color w:val="auto"/>
    </w:rPr>
  </w:style>
  <w:style w:type="character" w:customStyle="1" w:styleId="VPlentelespavadinimas1Char">
    <w:name w:val="VP_lenteles_pavadinimas1 Char"/>
    <w:basedOn w:val="DefaultParagraphFont"/>
    <w:link w:val="VPlentelespavadinimas1"/>
    <w:locked/>
    <w:rsid w:val="00574203"/>
    <w:rPr>
      <w:rFonts w:ascii="Arial" w:eastAsia="Times New Roman" w:hAnsi="Arial" w:cs="Times New Roman"/>
      <w:b/>
      <w:bCs/>
      <w:sz w:val="16"/>
      <w:szCs w:val="20"/>
      <w:lang w:eastAsia="lt-LT"/>
    </w:rPr>
  </w:style>
  <w:style w:type="paragraph" w:customStyle="1" w:styleId="VPpaveikslopavadinimas1">
    <w:name w:val="VP_paveikslo_pavadinimas1"/>
    <w:basedOn w:val="VPlentelespavadinimas1"/>
    <w:next w:val="Normal"/>
    <w:qFormat/>
    <w:rsid w:val="00064A1F"/>
  </w:style>
  <w:style w:type="paragraph" w:customStyle="1" w:styleId="Manolentcenter">
    <w:name w:val="Mano_lent_center"/>
    <w:autoRedefine/>
    <w:rsid w:val="000127A1"/>
    <w:pPr>
      <w:widowControl w:val="0"/>
      <w:numPr>
        <w:numId w:val="34"/>
      </w:numPr>
      <w:suppressAutoHyphens/>
      <w:spacing w:after="0" w:line="240" w:lineRule="auto"/>
      <w:jc w:val="center"/>
    </w:pPr>
    <w:rPr>
      <w:rFonts w:ascii="Times New Roman" w:eastAsia="WenQuanYi Micro Hei" w:hAnsi="Times New Roman" w:cs="Lohit Hindi"/>
      <w:color w:val="FF0000"/>
      <w:sz w:val="24"/>
      <w:szCs w:val="24"/>
      <w:lang w:eastAsia="zh-CN" w:bidi="hi-IN"/>
    </w:rPr>
  </w:style>
  <w:style w:type="paragraph" w:styleId="ListParagraph">
    <w:name w:val="List Paragraph"/>
    <w:basedOn w:val="Normal"/>
    <w:uiPriority w:val="34"/>
    <w:qFormat/>
    <w:rsid w:val="008E6782"/>
    <w:pPr>
      <w:ind w:left="720"/>
      <w:contextualSpacing/>
    </w:pPr>
    <w:rPr>
      <w:rFonts w:cs="Mangal"/>
      <w:szCs w:val="21"/>
    </w:rPr>
  </w:style>
  <w:style w:type="character" w:customStyle="1" w:styleId="mediumtext">
    <w:name w:val="medium_text"/>
    <w:basedOn w:val="DefaultParagraphFont"/>
    <w:rsid w:val="004740FC"/>
  </w:style>
  <w:style w:type="paragraph" w:customStyle="1" w:styleId="Manopriedas">
    <w:name w:val="Mano_priedas"/>
    <w:rsid w:val="004740FC"/>
    <w:pPr>
      <w:widowControl w:val="0"/>
      <w:numPr>
        <w:numId w:val="2"/>
      </w:numPr>
      <w:suppressAutoHyphens/>
      <w:spacing w:after="283" w:line="240" w:lineRule="auto"/>
      <w:jc w:val="right"/>
    </w:pPr>
    <w:rPr>
      <w:rFonts w:ascii="Times New Roman" w:eastAsia="WenQuanYi Micro Hei" w:hAnsi="Times New Roman" w:cs="Lohit Hindi"/>
      <w:sz w:val="24"/>
      <w:szCs w:val="24"/>
      <w:lang w:eastAsia="zh-CN" w:bidi="hi-IN"/>
    </w:rPr>
  </w:style>
  <w:style w:type="paragraph" w:customStyle="1" w:styleId="Manolent8center">
    <w:name w:val="Mano_lent_8_center"/>
    <w:basedOn w:val="Manolentboldcenter"/>
    <w:autoRedefine/>
    <w:rsid w:val="004740FC"/>
    <w:pPr>
      <w:autoSpaceDN/>
      <w:textAlignment w:val="auto"/>
    </w:pPr>
    <w:rPr>
      <w:b w:val="0"/>
      <w:kern w:val="0"/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55EC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338D"/>
  </w:style>
  <w:style w:type="character" w:customStyle="1" w:styleId="eop">
    <w:name w:val="eop"/>
    <w:basedOn w:val="DefaultParagraphFont"/>
    <w:rsid w:val="0030338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69AF"/>
    <w:rPr>
      <w:rFonts w:ascii="Consolas" w:hAnsi="Consolas" w:cs="Mangal"/>
      <w:sz w:val="20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69AF"/>
    <w:rPr>
      <w:rFonts w:ascii="Consolas" w:eastAsia="WenQuanYi Micro Hei" w:hAnsi="Consolas" w:cs="Mangal"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4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0a590-5707-47ca-b607-44737c0c8a05" xsi:nil="true"/>
    <lcf76f155ced4ddcb4097134ff3c332f xmlns="d913bcc7-7d83-48aa-8bb2-b8d6a6cfd02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EF58E42C75F174E89B6A8B2CEC58EB0" ma:contentTypeVersion="15" ma:contentTypeDescription="Kurkite naują dokumentą." ma:contentTypeScope="" ma:versionID="1dcaede50739fe88f2938484addc0523">
  <xsd:schema xmlns:xsd="http://www.w3.org/2001/XMLSchema" xmlns:xs="http://www.w3.org/2001/XMLSchema" xmlns:p="http://schemas.microsoft.com/office/2006/metadata/properties" xmlns:ns2="d913bcc7-7d83-48aa-8bb2-b8d6a6cfd022" xmlns:ns3="d330a590-5707-47ca-b607-44737c0c8a05" targetNamespace="http://schemas.microsoft.com/office/2006/metadata/properties" ma:root="true" ma:fieldsID="3b13e8a8f652f8f3ea113551aacdfba9" ns2:_="" ns3:_="">
    <xsd:import namespace="d913bcc7-7d83-48aa-8bb2-b8d6a6cfd022"/>
    <xsd:import namespace="d330a590-5707-47ca-b607-44737c0c8a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3bcc7-7d83-48aa-8bb2-b8d6a6cfd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0a590-5707-47ca-b607-44737c0c8a0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f4a6c19-8f08-48d0-bc7c-cb8e910d556e}" ma:internalName="TaxCatchAll" ma:showField="CatchAllData" ma:web="d330a590-5707-47ca-b607-44737c0c8a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68DD39-D6E7-43B1-894D-2D1A706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6A2DD-EDD2-4C35-BBD3-29FC3B864133}">
  <ds:schemaRefs>
    <ds:schemaRef ds:uri="http://schemas.microsoft.com/office/2006/metadata/properties"/>
    <ds:schemaRef ds:uri="http://schemas.microsoft.com/office/infopath/2007/PartnerControls"/>
    <ds:schemaRef ds:uri="d330a590-5707-47ca-b607-44737c0c8a05"/>
    <ds:schemaRef ds:uri="d913bcc7-7d83-48aa-8bb2-b8d6a6cfd022"/>
  </ds:schemaRefs>
</ds:datastoreItem>
</file>

<file path=customXml/itemProps3.xml><?xml version="1.0" encoding="utf-8"?>
<ds:datastoreItem xmlns:ds="http://schemas.openxmlformats.org/officeDocument/2006/customXml" ds:itemID="{B4F5DEC5-BE34-4D46-AACD-DAE90406B5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2380EF-C140-4BF4-8FBB-E867F4450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13bcc7-7d83-48aa-8bb2-b8d6a6cfd022"/>
    <ds:schemaRef ds:uri="d330a590-5707-47ca-b607-44737c0c8a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1479</Words>
  <Characters>8434</Characters>
  <Application>Microsoft Office Word</Application>
  <DocSecurity>0</DocSecurity>
  <Lines>70</Lines>
  <Paragraphs>19</Paragraphs>
  <ScaleCrop>false</ScaleCrop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Pievaitis</dc:creator>
  <cp:keywords/>
  <dc:description/>
  <cp:lastModifiedBy>Rasa Susnienė</cp:lastModifiedBy>
  <cp:revision>397</cp:revision>
  <cp:lastPrinted>2019-02-27T08:16:00Z</cp:lastPrinted>
  <dcterms:created xsi:type="dcterms:W3CDTF">2021-03-15T08:28:00Z</dcterms:created>
  <dcterms:modified xsi:type="dcterms:W3CDTF">2026-06-09T22:49:00Z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2019-11-04T11:53:16.0811966Z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93d8a8e1-1b50-4609-a381-e7c4f7917ae9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0x0101003EF58E42C75F174E89B6A8B2CEC58EB0</vt:lpwstr>
  </property>
  <property fmtid="{D5CDD505-2E9C-101B-9397-08002B2CF9AE}" pid="10" name="MediaServiceImageTags">
    <vt:lpwstr/>
  </property>
</Properties>
</file>